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80115" w14:textId="77777777" w:rsidR="00BC0D96" w:rsidRPr="000E1FBD" w:rsidRDefault="00BC0D96" w:rsidP="009E42FC">
      <w:pPr>
        <w:ind w:firstLine="708"/>
        <w:rPr>
          <w:rFonts w:asciiTheme="minorHAnsi" w:hAnsiTheme="minorHAnsi" w:cstheme="minorHAnsi"/>
          <w:b/>
          <w:bCs/>
          <w:sz w:val="36"/>
          <w:szCs w:val="28"/>
        </w:rPr>
      </w:pPr>
      <w:r w:rsidRPr="000E1FBD">
        <w:rPr>
          <w:rFonts w:asciiTheme="minorHAnsi" w:hAnsiTheme="minorHAnsi" w:cstheme="minorHAnsi"/>
          <w:b/>
          <w:bCs/>
          <w:sz w:val="36"/>
          <w:szCs w:val="28"/>
        </w:rPr>
        <w:t>Spis treści projektu zagospodarowania terenu</w:t>
      </w:r>
    </w:p>
    <w:p w14:paraId="3EDE5653" w14:textId="77777777" w:rsidR="008A68D6" w:rsidRPr="000E1FBD" w:rsidRDefault="008A68D6" w:rsidP="009E42FC">
      <w:pPr>
        <w:ind w:firstLine="708"/>
        <w:rPr>
          <w:rFonts w:asciiTheme="minorHAnsi" w:hAnsiTheme="minorHAnsi" w:cstheme="minorHAnsi"/>
          <w:sz w:val="24"/>
        </w:rPr>
      </w:pPr>
    </w:p>
    <w:p w14:paraId="72A283DE" w14:textId="77777777" w:rsidR="001B4022" w:rsidRPr="000E1FBD" w:rsidRDefault="001B4022">
      <w:pPr>
        <w:rPr>
          <w:rFonts w:asciiTheme="minorHAnsi" w:hAnsiTheme="minorHAnsi" w:cstheme="minorHAnsi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6"/>
        <w:gridCol w:w="6798"/>
        <w:gridCol w:w="1590"/>
      </w:tblGrid>
      <w:tr w:rsidR="000E1FBD" w:rsidRPr="000E1FBD" w14:paraId="568FF847" w14:textId="77777777" w:rsidTr="000D4BFE">
        <w:trPr>
          <w:trHeight w:val="567"/>
        </w:trPr>
        <w:tc>
          <w:tcPr>
            <w:tcW w:w="7614" w:type="dxa"/>
            <w:gridSpan w:val="2"/>
            <w:vAlign w:val="center"/>
          </w:tcPr>
          <w:p w14:paraId="5FA9D40E" w14:textId="77777777" w:rsidR="00BC0D96" w:rsidRPr="000E1FBD" w:rsidRDefault="00BC0D96" w:rsidP="00242BBE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E1FB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I. Dokumenty dołączone do projektu</w:t>
            </w:r>
          </w:p>
        </w:tc>
        <w:tc>
          <w:tcPr>
            <w:tcW w:w="1590" w:type="dxa"/>
            <w:vAlign w:val="center"/>
          </w:tcPr>
          <w:p w14:paraId="11391965" w14:textId="061BD592" w:rsidR="00BC0D96" w:rsidRPr="000E1FBD" w:rsidRDefault="00904FBD" w:rsidP="001139F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E1FBD">
              <w:rPr>
                <w:rFonts w:asciiTheme="minorHAnsi" w:hAnsiTheme="minorHAnsi" w:cstheme="minorHAnsi"/>
                <w:b/>
                <w:sz w:val="24"/>
                <w:szCs w:val="24"/>
              </w:rPr>
              <w:t>(</w:t>
            </w:r>
            <w:r w:rsidR="00BC0D96" w:rsidRPr="000E1FBD">
              <w:rPr>
                <w:rFonts w:asciiTheme="minorHAnsi" w:hAnsiTheme="minorHAnsi" w:cstheme="minorHAnsi"/>
                <w:b/>
                <w:sz w:val="24"/>
                <w:szCs w:val="24"/>
              </w:rPr>
              <w:t>Str.</w:t>
            </w:r>
            <w:r w:rsidR="00C01653" w:rsidRPr="000E1FB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1-</w:t>
            </w:r>
            <w:r w:rsidR="00AD5532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="00BF5D27">
              <w:rPr>
                <w:rFonts w:asciiTheme="minorHAnsi" w:hAnsiTheme="minorHAnsi" w:cstheme="minorHAnsi"/>
                <w:b/>
                <w:sz w:val="24"/>
                <w:szCs w:val="24"/>
              </w:rPr>
              <w:t>7</w:t>
            </w:r>
            <w:r w:rsidRPr="000E1FBD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</w:tr>
      <w:tr w:rsidR="000E1FBD" w:rsidRPr="000E1FBD" w14:paraId="3E44D361" w14:textId="77777777" w:rsidTr="000D4BFE">
        <w:trPr>
          <w:trHeight w:val="1077"/>
        </w:trPr>
        <w:tc>
          <w:tcPr>
            <w:tcW w:w="816" w:type="dxa"/>
            <w:vAlign w:val="center"/>
          </w:tcPr>
          <w:p w14:paraId="6C34ABA9" w14:textId="77777777" w:rsidR="00BC0D96" w:rsidRPr="000E1FBD" w:rsidRDefault="00BC0D96" w:rsidP="00242B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E1FBD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6798" w:type="dxa"/>
            <w:vAlign w:val="center"/>
          </w:tcPr>
          <w:p w14:paraId="3BAA5381" w14:textId="2554B113" w:rsidR="00BC0D96" w:rsidRPr="000E1FBD" w:rsidRDefault="00BC0D96" w:rsidP="00904FBD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0E1FBD">
              <w:rPr>
                <w:rFonts w:asciiTheme="minorHAnsi" w:hAnsiTheme="minorHAnsi" w:cstheme="minorHAnsi"/>
                <w:sz w:val="24"/>
                <w:szCs w:val="24"/>
              </w:rPr>
              <w:t xml:space="preserve">Oświadczenie projektantów </w:t>
            </w:r>
            <w:r w:rsidR="00AD5532">
              <w:rPr>
                <w:rFonts w:asciiTheme="minorHAnsi" w:hAnsiTheme="minorHAnsi" w:cstheme="minorHAnsi"/>
                <w:sz w:val="24"/>
                <w:szCs w:val="24"/>
              </w:rPr>
              <w:t xml:space="preserve">i projektantów sprawdzających </w:t>
            </w:r>
            <w:r w:rsidRPr="000E1FBD">
              <w:rPr>
                <w:rFonts w:asciiTheme="minorHAnsi" w:hAnsiTheme="minorHAnsi" w:cstheme="minorHAnsi"/>
                <w:sz w:val="24"/>
                <w:szCs w:val="24"/>
              </w:rPr>
              <w:t>wszystkich specjalności o sporządzeniu projektu zgodnie z obowiązującymi przepisami i zasadami wiedzy technicznej</w:t>
            </w:r>
          </w:p>
        </w:tc>
        <w:tc>
          <w:tcPr>
            <w:tcW w:w="1590" w:type="dxa"/>
            <w:vAlign w:val="center"/>
          </w:tcPr>
          <w:p w14:paraId="10523EED" w14:textId="2807F520" w:rsidR="00BC0D96" w:rsidRPr="000E1FBD" w:rsidRDefault="00904FBD" w:rsidP="00242B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E1FBD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AD5532">
              <w:rPr>
                <w:rFonts w:asciiTheme="minorHAnsi" w:hAnsiTheme="minorHAnsi" w:cstheme="minorHAnsi"/>
                <w:sz w:val="24"/>
                <w:szCs w:val="24"/>
              </w:rPr>
              <w:t>-2</w:t>
            </w:r>
          </w:p>
        </w:tc>
      </w:tr>
      <w:tr w:rsidR="00F1151D" w:rsidRPr="00F1151D" w14:paraId="6B6E0916" w14:textId="77777777" w:rsidTr="000D4BFE">
        <w:trPr>
          <w:trHeight w:val="794"/>
        </w:trPr>
        <w:tc>
          <w:tcPr>
            <w:tcW w:w="816" w:type="dxa"/>
            <w:vAlign w:val="center"/>
          </w:tcPr>
          <w:p w14:paraId="716DFC70" w14:textId="77777777" w:rsidR="00BC0D96" w:rsidRPr="00F1151D" w:rsidRDefault="00BC0D96" w:rsidP="00242B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1151D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6798" w:type="dxa"/>
            <w:vAlign w:val="center"/>
          </w:tcPr>
          <w:p w14:paraId="237A4A7A" w14:textId="46066EB9" w:rsidR="00BC0D96" w:rsidRPr="00F1151D" w:rsidRDefault="00EB0908" w:rsidP="001139F3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F1151D">
              <w:rPr>
                <w:rFonts w:asciiTheme="minorHAnsi" w:hAnsiTheme="minorHAnsi" w:cstheme="minorHAnsi"/>
                <w:sz w:val="24"/>
                <w:szCs w:val="24"/>
              </w:rPr>
              <w:t>Kopia decyzji o nadaniu projektantom wszystkich specjalności uprawnień budowlanych w odpowiedniej specjalności oraz kopia zaświadczenia o przynależności projektantów wszystkich specjalności do właściwej izby samorządu zawodowego</w:t>
            </w:r>
            <w:r w:rsidR="000936D3">
              <w:rPr>
                <w:rFonts w:asciiTheme="minorHAnsi" w:hAnsiTheme="minorHAnsi" w:cstheme="minorHAnsi"/>
                <w:sz w:val="24"/>
                <w:szCs w:val="24"/>
              </w:rPr>
              <w:t xml:space="preserve">             </w:t>
            </w:r>
          </w:p>
        </w:tc>
        <w:tc>
          <w:tcPr>
            <w:tcW w:w="1590" w:type="dxa"/>
            <w:vAlign w:val="center"/>
          </w:tcPr>
          <w:p w14:paraId="2587F27A" w14:textId="2361A4E7" w:rsidR="00BC0D96" w:rsidRPr="00F1151D" w:rsidRDefault="00AD5532" w:rsidP="00910BD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3-1</w:t>
            </w:r>
            <w:r w:rsidR="000D4BFE"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</w:tr>
      <w:tr w:rsidR="00F1151D" w:rsidRPr="00F1151D" w14:paraId="53688808" w14:textId="77777777" w:rsidTr="000D4BFE">
        <w:trPr>
          <w:trHeight w:val="567"/>
        </w:trPr>
        <w:tc>
          <w:tcPr>
            <w:tcW w:w="7614" w:type="dxa"/>
            <w:gridSpan w:val="2"/>
            <w:vAlign w:val="center"/>
          </w:tcPr>
          <w:p w14:paraId="775F77DE" w14:textId="7FE14C8D" w:rsidR="00BC0D96" w:rsidRPr="00F1151D" w:rsidRDefault="00BC0D96" w:rsidP="00242B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1151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II. Część opisowa</w:t>
            </w:r>
            <w:r w:rsidR="00581D05" w:rsidRPr="00F1151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– opis techniczny</w:t>
            </w:r>
            <w:r w:rsidR="008F536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do projektu zagospodarowania terenu</w:t>
            </w:r>
          </w:p>
        </w:tc>
        <w:tc>
          <w:tcPr>
            <w:tcW w:w="1590" w:type="dxa"/>
            <w:vAlign w:val="center"/>
          </w:tcPr>
          <w:p w14:paraId="248668A0" w14:textId="5E024E2A" w:rsidR="00BC0D96" w:rsidRPr="00F1151D" w:rsidRDefault="00DB3A2F" w:rsidP="00327DE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1151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(str. </w:t>
            </w:r>
            <w:r w:rsidR="00AD55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  <w:r w:rsidR="000D4BF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</w:t>
            </w:r>
            <w:r w:rsidR="00AD55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-2</w:t>
            </w:r>
            <w:r w:rsidR="000D4BF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</w:t>
            </w:r>
            <w:r w:rsidR="00BC0D96" w:rsidRPr="00F1151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)</w:t>
            </w:r>
          </w:p>
        </w:tc>
      </w:tr>
      <w:tr w:rsidR="00F1151D" w:rsidRPr="00F1151D" w14:paraId="0EBF1C12" w14:textId="77777777" w:rsidTr="000D4BFE">
        <w:trPr>
          <w:trHeight w:val="397"/>
        </w:trPr>
        <w:tc>
          <w:tcPr>
            <w:tcW w:w="816" w:type="dxa"/>
            <w:vAlign w:val="center"/>
          </w:tcPr>
          <w:p w14:paraId="6C3786CD" w14:textId="77777777" w:rsidR="00BC0D96" w:rsidRPr="00F1151D" w:rsidRDefault="00BC0D96" w:rsidP="00242B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1151D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6798" w:type="dxa"/>
            <w:vAlign w:val="center"/>
          </w:tcPr>
          <w:p w14:paraId="293B55E5" w14:textId="77777777" w:rsidR="00BC0D96" w:rsidRPr="00F1151D" w:rsidRDefault="00904FBD" w:rsidP="00BB0858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F1151D">
              <w:rPr>
                <w:rFonts w:asciiTheme="minorHAnsi" w:hAnsiTheme="minorHAnsi" w:cstheme="minorHAnsi"/>
                <w:sz w:val="24"/>
                <w:szCs w:val="24"/>
              </w:rPr>
              <w:t>Podstawa opracowania</w:t>
            </w:r>
          </w:p>
        </w:tc>
        <w:tc>
          <w:tcPr>
            <w:tcW w:w="1590" w:type="dxa"/>
            <w:vAlign w:val="center"/>
          </w:tcPr>
          <w:p w14:paraId="645AE990" w14:textId="7878195B" w:rsidR="00BC0D96" w:rsidRPr="00F1151D" w:rsidRDefault="00AD5532" w:rsidP="00242B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0D4BFE"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</w:tr>
      <w:tr w:rsidR="00F1151D" w:rsidRPr="00F1151D" w14:paraId="402BBF73" w14:textId="77777777" w:rsidTr="000D4BFE">
        <w:trPr>
          <w:trHeight w:val="397"/>
        </w:trPr>
        <w:tc>
          <w:tcPr>
            <w:tcW w:w="816" w:type="dxa"/>
            <w:vAlign w:val="center"/>
          </w:tcPr>
          <w:p w14:paraId="54A4A173" w14:textId="77777777" w:rsidR="00904FBD" w:rsidRPr="00F1151D" w:rsidRDefault="00904FBD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1151D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6798" w:type="dxa"/>
            <w:vAlign w:val="center"/>
          </w:tcPr>
          <w:p w14:paraId="4AD29A7C" w14:textId="77777777" w:rsidR="00904FBD" w:rsidRPr="00F1151D" w:rsidRDefault="00904FBD" w:rsidP="00904FBD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F1151D">
              <w:rPr>
                <w:rFonts w:asciiTheme="minorHAnsi" w:hAnsiTheme="minorHAnsi" w:cstheme="minorHAnsi"/>
                <w:sz w:val="24"/>
                <w:szCs w:val="24"/>
              </w:rPr>
              <w:t>Przedmiot inwestycji</w:t>
            </w:r>
          </w:p>
        </w:tc>
        <w:tc>
          <w:tcPr>
            <w:tcW w:w="1590" w:type="dxa"/>
            <w:vAlign w:val="center"/>
          </w:tcPr>
          <w:p w14:paraId="0C7D5B7F" w14:textId="4E8EA155" w:rsidR="00904FBD" w:rsidRPr="00F1151D" w:rsidRDefault="00AD5532" w:rsidP="00242B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0D4BFE"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</w:tr>
      <w:tr w:rsidR="00F1151D" w:rsidRPr="00F1151D" w14:paraId="211C89E5" w14:textId="77777777" w:rsidTr="000D4BFE">
        <w:trPr>
          <w:trHeight w:val="397"/>
        </w:trPr>
        <w:tc>
          <w:tcPr>
            <w:tcW w:w="816" w:type="dxa"/>
            <w:vAlign w:val="center"/>
          </w:tcPr>
          <w:p w14:paraId="695C6DF9" w14:textId="77777777" w:rsidR="00904FBD" w:rsidRPr="00F1151D" w:rsidRDefault="00904FBD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1151D">
              <w:rPr>
                <w:rFonts w:asciiTheme="minorHAnsi" w:hAnsiTheme="minorHAnsi" w:cstheme="minorHAnsi"/>
                <w:sz w:val="24"/>
                <w:szCs w:val="24"/>
              </w:rPr>
              <w:t>3.</w:t>
            </w:r>
          </w:p>
        </w:tc>
        <w:tc>
          <w:tcPr>
            <w:tcW w:w="6798" w:type="dxa"/>
            <w:vAlign w:val="center"/>
          </w:tcPr>
          <w:p w14:paraId="19F3E970" w14:textId="77777777" w:rsidR="00904FBD" w:rsidRPr="00F1151D" w:rsidRDefault="00904FBD" w:rsidP="00904FBD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F1151D">
              <w:rPr>
                <w:rFonts w:asciiTheme="minorHAnsi" w:hAnsiTheme="minorHAnsi" w:cstheme="minorHAnsi"/>
                <w:sz w:val="24"/>
                <w:szCs w:val="24"/>
              </w:rPr>
              <w:t>Istniejący stanu zagospodarowania terenu</w:t>
            </w:r>
          </w:p>
        </w:tc>
        <w:tc>
          <w:tcPr>
            <w:tcW w:w="1590" w:type="dxa"/>
            <w:vAlign w:val="center"/>
          </w:tcPr>
          <w:p w14:paraId="3D4F2A74" w14:textId="59DEE806" w:rsidR="00904FBD" w:rsidRPr="00F1151D" w:rsidRDefault="00AD5532" w:rsidP="00195A0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0D4BFE"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</w:tr>
      <w:tr w:rsidR="00F1151D" w:rsidRPr="00F1151D" w14:paraId="020CE94A" w14:textId="77777777" w:rsidTr="000D4BFE">
        <w:trPr>
          <w:trHeight w:val="397"/>
        </w:trPr>
        <w:tc>
          <w:tcPr>
            <w:tcW w:w="816" w:type="dxa"/>
            <w:vAlign w:val="center"/>
          </w:tcPr>
          <w:p w14:paraId="5EE2E34B" w14:textId="77777777" w:rsidR="00904FBD" w:rsidRPr="00F1151D" w:rsidRDefault="00904FBD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1151D">
              <w:rPr>
                <w:rFonts w:asciiTheme="minorHAnsi" w:hAnsiTheme="minorHAnsi" w:cstheme="minorHAnsi"/>
                <w:sz w:val="24"/>
                <w:szCs w:val="24"/>
              </w:rPr>
              <w:t>4.</w:t>
            </w:r>
          </w:p>
        </w:tc>
        <w:tc>
          <w:tcPr>
            <w:tcW w:w="6798" w:type="dxa"/>
            <w:vAlign w:val="center"/>
          </w:tcPr>
          <w:p w14:paraId="41368A90" w14:textId="7D61E427" w:rsidR="00904FBD" w:rsidRPr="00F1151D" w:rsidRDefault="00904FBD" w:rsidP="00904FBD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F1151D">
              <w:rPr>
                <w:rFonts w:asciiTheme="minorHAnsi" w:hAnsiTheme="minorHAnsi" w:cstheme="minorHAnsi"/>
                <w:sz w:val="24"/>
                <w:szCs w:val="24"/>
              </w:rPr>
              <w:t xml:space="preserve">Projektowane zagospodarowanie </w:t>
            </w:r>
            <w:r w:rsidR="00EE333B">
              <w:rPr>
                <w:rFonts w:asciiTheme="minorHAnsi" w:hAnsiTheme="minorHAnsi" w:cstheme="minorHAnsi"/>
                <w:sz w:val="24"/>
                <w:szCs w:val="24"/>
              </w:rPr>
              <w:t>terenu</w:t>
            </w:r>
          </w:p>
        </w:tc>
        <w:tc>
          <w:tcPr>
            <w:tcW w:w="1590" w:type="dxa"/>
            <w:vAlign w:val="center"/>
          </w:tcPr>
          <w:p w14:paraId="646E99BE" w14:textId="1286A64E" w:rsidR="00904FBD" w:rsidRPr="00F1151D" w:rsidRDefault="00AD5532" w:rsidP="00242B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0D4BFE">
              <w:rPr>
                <w:rFonts w:asciiTheme="minorHAnsi" w:hAnsiTheme="minorHAnsi" w:cstheme="minorHAnsi"/>
                <w:sz w:val="24"/>
                <w:szCs w:val="24"/>
              </w:rPr>
              <w:t>8-19</w:t>
            </w:r>
          </w:p>
        </w:tc>
      </w:tr>
      <w:tr w:rsidR="00F1151D" w:rsidRPr="00F1151D" w14:paraId="29690797" w14:textId="77777777" w:rsidTr="000D4BFE">
        <w:trPr>
          <w:trHeight w:val="397"/>
        </w:trPr>
        <w:tc>
          <w:tcPr>
            <w:tcW w:w="816" w:type="dxa"/>
            <w:vAlign w:val="center"/>
          </w:tcPr>
          <w:p w14:paraId="10D89C01" w14:textId="6DA3BDEC" w:rsidR="00904FBD" w:rsidRPr="00F1151D" w:rsidRDefault="00AD5532" w:rsidP="00242B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="00904FBD" w:rsidRPr="00F1151D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798" w:type="dxa"/>
            <w:vAlign w:val="center"/>
          </w:tcPr>
          <w:p w14:paraId="60E581CB" w14:textId="10252AFC" w:rsidR="00904FBD" w:rsidRPr="00F1151D" w:rsidRDefault="00904FBD" w:rsidP="001139F3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F1151D">
              <w:rPr>
                <w:rFonts w:asciiTheme="minorHAnsi" w:hAnsiTheme="minorHAnsi" w:cstheme="minorHAnsi"/>
                <w:sz w:val="24"/>
                <w:szCs w:val="24"/>
              </w:rPr>
              <w:t xml:space="preserve">Zgodność z zapisami </w:t>
            </w:r>
            <w:r w:rsidR="001139F3" w:rsidRPr="00F1151D">
              <w:rPr>
                <w:rFonts w:asciiTheme="minorHAnsi" w:hAnsiTheme="minorHAnsi" w:cstheme="minorHAnsi"/>
                <w:sz w:val="24"/>
                <w:szCs w:val="24"/>
              </w:rPr>
              <w:t>MPZ</w:t>
            </w:r>
            <w:r w:rsidR="00EE333B">
              <w:rPr>
                <w:rFonts w:asciiTheme="minorHAnsi" w:hAnsiTheme="minorHAnsi" w:cstheme="minorHAnsi"/>
                <w:sz w:val="24"/>
                <w:szCs w:val="24"/>
              </w:rPr>
              <w:t>P</w:t>
            </w:r>
          </w:p>
        </w:tc>
        <w:tc>
          <w:tcPr>
            <w:tcW w:w="1590" w:type="dxa"/>
            <w:vAlign w:val="center"/>
          </w:tcPr>
          <w:p w14:paraId="5FB121C2" w14:textId="60A9E29A" w:rsidR="00904FBD" w:rsidRPr="00F1151D" w:rsidRDefault="00AD5532" w:rsidP="00242B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0D4BFE">
              <w:rPr>
                <w:rFonts w:asciiTheme="minorHAnsi" w:hAnsiTheme="minorHAnsi" w:cstheme="minorHAnsi"/>
                <w:sz w:val="24"/>
                <w:szCs w:val="24"/>
              </w:rPr>
              <w:t>9</w:t>
            </w:r>
          </w:p>
        </w:tc>
      </w:tr>
      <w:tr w:rsidR="00F1151D" w:rsidRPr="00F1151D" w14:paraId="054E41E8" w14:textId="77777777" w:rsidTr="000D4BFE">
        <w:trPr>
          <w:trHeight w:val="397"/>
        </w:trPr>
        <w:tc>
          <w:tcPr>
            <w:tcW w:w="816" w:type="dxa"/>
            <w:vAlign w:val="center"/>
          </w:tcPr>
          <w:p w14:paraId="3D54E5DA" w14:textId="3F14FD7D" w:rsidR="00904FBD" w:rsidRPr="00F1151D" w:rsidRDefault="00AD5532" w:rsidP="00242B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="00904FBD" w:rsidRPr="00F1151D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798" w:type="dxa"/>
            <w:vAlign w:val="center"/>
          </w:tcPr>
          <w:p w14:paraId="7D02A64C" w14:textId="1337A6DA" w:rsidR="00904FBD" w:rsidRPr="00F1151D" w:rsidRDefault="000D4BFE" w:rsidP="009561FA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Bilans terenu</w:t>
            </w:r>
          </w:p>
        </w:tc>
        <w:tc>
          <w:tcPr>
            <w:tcW w:w="1590" w:type="dxa"/>
            <w:vAlign w:val="center"/>
          </w:tcPr>
          <w:p w14:paraId="69B2A419" w14:textId="7663D28A" w:rsidR="00904FBD" w:rsidRPr="00F1151D" w:rsidRDefault="000D4BFE" w:rsidP="00AC7D0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19</w:t>
            </w:r>
          </w:p>
        </w:tc>
      </w:tr>
      <w:tr w:rsidR="00F1151D" w:rsidRPr="00F1151D" w14:paraId="5CA57EB0" w14:textId="77777777" w:rsidTr="000D4BFE">
        <w:trPr>
          <w:trHeight w:val="397"/>
        </w:trPr>
        <w:tc>
          <w:tcPr>
            <w:tcW w:w="816" w:type="dxa"/>
            <w:vAlign w:val="center"/>
          </w:tcPr>
          <w:p w14:paraId="26430732" w14:textId="289B684C" w:rsidR="00904FBD" w:rsidRPr="00F1151D" w:rsidRDefault="00AD5532" w:rsidP="00242B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  <w:r w:rsidR="00904FBD" w:rsidRPr="00F1151D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798" w:type="dxa"/>
            <w:vAlign w:val="center"/>
          </w:tcPr>
          <w:p w14:paraId="7477DF8E" w14:textId="00BD4B05" w:rsidR="00904FBD" w:rsidRPr="00F1151D" w:rsidRDefault="00107401" w:rsidP="00D95989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F1151D">
              <w:rPr>
                <w:rFonts w:asciiTheme="minorHAnsi" w:hAnsiTheme="minorHAnsi" w:cstheme="minorHAnsi"/>
                <w:sz w:val="24"/>
                <w:szCs w:val="24"/>
              </w:rPr>
              <w:t xml:space="preserve">Ustalenia dotyczące zasad ochrony </w:t>
            </w:r>
            <w:r w:rsidR="000D4BFE">
              <w:rPr>
                <w:rFonts w:asciiTheme="minorHAnsi" w:hAnsiTheme="minorHAnsi" w:cstheme="minorHAnsi"/>
                <w:sz w:val="24"/>
                <w:szCs w:val="24"/>
              </w:rPr>
              <w:t>i kształtowania ładu przestrzennego</w:t>
            </w:r>
          </w:p>
        </w:tc>
        <w:tc>
          <w:tcPr>
            <w:tcW w:w="1590" w:type="dxa"/>
            <w:vAlign w:val="center"/>
          </w:tcPr>
          <w:p w14:paraId="35C834FC" w14:textId="568C76AB" w:rsidR="00904FBD" w:rsidRPr="00F1151D" w:rsidRDefault="000D4BFE" w:rsidP="00AC7D0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19</w:t>
            </w:r>
          </w:p>
        </w:tc>
      </w:tr>
      <w:tr w:rsidR="00F1151D" w:rsidRPr="00F1151D" w14:paraId="11C37C3E" w14:textId="77777777" w:rsidTr="000D4BFE">
        <w:trPr>
          <w:trHeight w:val="397"/>
        </w:trPr>
        <w:tc>
          <w:tcPr>
            <w:tcW w:w="816" w:type="dxa"/>
            <w:vAlign w:val="center"/>
          </w:tcPr>
          <w:p w14:paraId="53FA094B" w14:textId="162F4DCA" w:rsidR="00904FBD" w:rsidRPr="00F1151D" w:rsidRDefault="00AD5532" w:rsidP="00242B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</w:t>
            </w:r>
            <w:r w:rsidR="00904FBD" w:rsidRPr="00F1151D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798" w:type="dxa"/>
            <w:vAlign w:val="center"/>
          </w:tcPr>
          <w:p w14:paraId="3A43568B" w14:textId="61316611" w:rsidR="00904FBD" w:rsidRPr="00F1151D" w:rsidRDefault="00904FBD" w:rsidP="009561FA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F1151D">
              <w:rPr>
                <w:rFonts w:asciiTheme="minorHAnsi" w:hAnsiTheme="minorHAnsi" w:cstheme="minorHAnsi"/>
                <w:sz w:val="24"/>
                <w:szCs w:val="24"/>
              </w:rPr>
              <w:t xml:space="preserve">Ustalenia dotyczące </w:t>
            </w:r>
            <w:r w:rsidR="009561FA" w:rsidRPr="00F1151D">
              <w:rPr>
                <w:rFonts w:asciiTheme="minorHAnsi" w:hAnsiTheme="minorHAnsi" w:cstheme="minorHAnsi"/>
                <w:sz w:val="24"/>
                <w:szCs w:val="24"/>
              </w:rPr>
              <w:t xml:space="preserve">ochrony </w:t>
            </w:r>
            <w:r w:rsidR="000D4BFE">
              <w:rPr>
                <w:rFonts w:asciiTheme="minorHAnsi" w:hAnsiTheme="minorHAnsi" w:cstheme="minorHAnsi"/>
                <w:sz w:val="24"/>
                <w:szCs w:val="24"/>
              </w:rPr>
              <w:t>środowiska, przyrody i krajobrazu</w:t>
            </w:r>
          </w:p>
        </w:tc>
        <w:tc>
          <w:tcPr>
            <w:tcW w:w="1590" w:type="dxa"/>
            <w:vAlign w:val="center"/>
          </w:tcPr>
          <w:p w14:paraId="445BD33C" w14:textId="27BB90FE" w:rsidR="00904FBD" w:rsidRPr="00F1151D" w:rsidRDefault="000D4BFE" w:rsidP="00242B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20</w:t>
            </w:r>
          </w:p>
        </w:tc>
      </w:tr>
      <w:tr w:rsidR="00F1151D" w:rsidRPr="00F1151D" w14:paraId="62A75AF6" w14:textId="77777777" w:rsidTr="000D4BFE">
        <w:trPr>
          <w:trHeight w:val="397"/>
        </w:trPr>
        <w:tc>
          <w:tcPr>
            <w:tcW w:w="816" w:type="dxa"/>
            <w:vAlign w:val="center"/>
          </w:tcPr>
          <w:p w14:paraId="13820907" w14:textId="6F56F5AA" w:rsidR="00904FBD" w:rsidRPr="00F1151D" w:rsidRDefault="00AD5532" w:rsidP="00242B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9</w:t>
            </w:r>
            <w:r w:rsidR="00904FBD" w:rsidRPr="00F1151D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798" w:type="dxa"/>
            <w:vAlign w:val="center"/>
          </w:tcPr>
          <w:p w14:paraId="7EA11559" w14:textId="5A0D9E40" w:rsidR="00904FBD" w:rsidRPr="00F1151D" w:rsidRDefault="00904FBD" w:rsidP="009561FA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F1151D">
              <w:rPr>
                <w:rFonts w:asciiTheme="minorHAnsi" w:hAnsiTheme="minorHAnsi" w:cstheme="minorHAnsi"/>
                <w:sz w:val="24"/>
                <w:szCs w:val="24"/>
              </w:rPr>
              <w:t xml:space="preserve">Ustalenia </w:t>
            </w:r>
            <w:r w:rsidR="009561FA" w:rsidRPr="00F1151D">
              <w:rPr>
                <w:rFonts w:asciiTheme="minorHAnsi" w:hAnsiTheme="minorHAnsi" w:cstheme="minorHAnsi"/>
                <w:sz w:val="24"/>
                <w:szCs w:val="24"/>
              </w:rPr>
              <w:t xml:space="preserve">dotyczące </w:t>
            </w:r>
            <w:r w:rsidR="000D4BFE">
              <w:rPr>
                <w:rFonts w:asciiTheme="minorHAnsi" w:hAnsiTheme="minorHAnsi" w:cstheme="minorHAnsi"/>
                <w:sz w:val="24"/>
                <w:szCs w:val="24"/>
              </w:rPr>
              <w:t>ochrony dziedzictwa kulturowego i zabytków oraz dóbr kultury współczesnej</w:t>
            </w:r>
          </w:p>
        </w:tc>
        <w:tc>
          <w:tcPr>
            <w:tcW w:w="1590" w:type="dxa"/>
            <w:vAlign w:val="center"/>
          </w:tcPr>
          <w:p w14:paraId="04BD064D" w14:textId="2A18A436" w:rsidR="00904FBD" w:rsidRPr="00F1151D" w:rsidRDefault="000D4BFE" w:rsidP="00242B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20</w:t>
            </w:r>
          </w:p>
        </w:tc>
      </w:tr>
      <w:tr w:rsidR="000D4BFE" w:rsidRPr="00F1151D" w14:paraId="72F77C6C" w14:textId="77777777" w:rsidTr="000D4BFE">
        <w:trPr>
          <w:trHeight w:val="397"/>
        </w:trPr>
        <w:tc>
          <w:tcPr>
            <w:tcW w:w="816" w:type="dxa"/>
            <w:vAlign w:val="center"/>
          </w:tcPr>
          <w:p w14:paraId="27CD34E5" w14:textId="1C009E54" w:rsidR="000D4BFE" w:rsidRDefault="000D4BFE" w:rsidP="00242B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10.</w:t>
            </w:r>
          </w:p>
        </w:tc>
        <w:tc>
          <w:tcPr>
            <w:tcW w:w="6798" w:type="dxa"/>
            <w:vAlign w:val="center"/>
          </w:tcPr>
          <w:p w14:paraId="0672F4CF" w14:textId="1F4EC79B" w:rsidR="000D4BFE" w:rsidRPr="00F1151D" w:rsidRDefault="000D4BFE" w:rsidP="009561FA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Ustalenia dotyczące granic i sposobów zagospodarowania terenów lub obiektów polegających ochronie (w tym tereny górnicze, zagrożone powodzią, osuwiska)</w:t>
            </w:r>
          </w:p>
        </w:tc>
        <w:tc>
          <w:tcPr>
            <w:tcW w:w="1590" w:type="dxa"/>
            <w:vAlign w:val="center"/>
          </w:tcPr>
          <w:p w14:paraId="032664D9" w14:textId="03760555" w:rsidR="000D4BFE" w:rsidRDefault="000D4BFE" w:rsidP="00242B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20</w:t>
            </w:r>
          </w:p>
        </w:tc>
      </w:tr>
      <w:tr w:rsidR="00F1151D" w:rsidRPr="00F1151D" w14:paraId="44E53768" w14:textId="77777777" w:rsidTr="000D4BFE">
        <w:trPr>
          <w:trHeight w:val="397"/>
        </w:trPr>
        <w:tc>
          <w:tcPr>
            <w:tcW w:w="816" w:type="dxa"/>
            <w:vAlign w:val="center"/>
          </w:tcPr>
          <w:p w14:paraId="495988E7" w14:textId="24BC4FE8" w:rsidR="00904FBD" w:rsidRPr="00F1151D" w:rsidRDefault="00904FBD" w:rsidP="008D6F7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1151D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0D4B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Pr="00F1151D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</w:tc>
        <w:tc>
          <w:tcPr>
            <w:tcW w:w="6798" w:type="dxa"/>
            <w:vAlign w:val="center"/>
          </w:tcPr>
          <w:p w14:paraId="0AE5D139" w14:textId="77777777" w:rsidR="00904FBD" w:rsidRPr="00F1151D" w:rsidRDefault="008D6F7F" w:rsidP="009561FA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F1151D">
              <w:rPr>
                <w:rFonts w:asciiTheme="minorHAnsi" w:hAnsiTheme="minorHAnsi" w:cstheme="minorHAnsi"/>
                <w:sz w:val="24"/>
                <w:szCs w:val="24"/>
              </w:rPr>
              <w:t xml:space="preserve">Ustalenia </w:t>
            </w:r>
            <w:r w:rsidR="009561FA" w:rsidRPr="00F1151D">
              <w:rPr>
                <w:rFonts w:asciiTheme="minorHAnsi" w:hAnsiTheme="minorHAnsi" w:cstheme="minorHAnsi"/>
                <w:sz w:val="24"/>
                <w:szCs w:val="24"/>
              </w:rPr>
              <w:t>wynikające z przepisów odrębnych</w:t>
            </w:r>
          </w:p>
        </w:tc>
        <w:tc>
          <w:tcPr>
            <w:tcW w:w="1590" w:type="dxa"/>
            <w:vAlign w:val="center"/>
          </w:tcPr>
          <w:p w14:paraId="2D98403D" w14:textId="55A0EEA7" w:rsidR="00904FBD" w:rsidRPr="00F1151D" w:rsidRDefault="000D4BFE" w:rsidP="002B057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20</w:t>
            </w:r>
          </w:p>
        </w:tc>
      </w:tr>
      <w:tr w:rsidR="00F1151D" w:rsidRPr="00F1151D" w14:paraId="1423E43B" w14:textId="77777777" w:rsidTr="000D4BFE">
        <w:trPr>
          <w:trHeight w:val="397"/>
        </w:trPr>
        <w:tc>
          <w:tcPr>
            <w:tcW w:w="816" w:type="dxa"/>
            <w:vAlign w:val="center"/>
          </w:tcPr>
          <w:p w14:paraId="288B630E" w14:textId="26822BC6" w:rsidR="00904FBD" w:rsidRPr="00F1151D" w:rsidRDefault="008D6F7F" w:rsidP="00242B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1151D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0D4BF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Pr="00F1151D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798" w:type="dxa"/>
            <w:vAlign w:val="center"/>
          </w:tcPr>
          <w:p w14:paraId="0663D480" w14:textId="77777777" w:rsidR="00904FBD" w:rsidRPr="00F1151D" w:rsidRDefault="009561FA" w:rsidP="009561FA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F1151D">
              <w:rPr>
                <w:rFonts w:asciiTheme="minorHAnsi" w:hAnsiTheme="minorHAnsi" w:cstheme="minorHAnsi"/>
                <w:sz w:val="24"/>
                <w:szCs w:val="24"/>
              </w:rPr>
              <w:t>Warunki ochrony przeciwpożarowej</w:t>
            </w:r>
          </w:p>
        </w:tc>
        <w:tc>
          <w:tcPr>
            <w:tcW w:w="1590" w:type="dxa"/>
            <w:vAlign w:val="center"/>
          </w:tcPr>
          <w:p w14:paraId="3EDBDFC2" w14:textId="1CBDE7D2" w:rsidR="00904FBD" w:rsidRPr="00F1151D" w:rsidRDefault="000D4BFE" w:rsidP="00242B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20-22</w:t>
            </w:r>
          </w:p>
        </w:tc>
      </w:tr>
      <w:tr w:rsidR="00F1151D" w:rsidRPr="00F1151D" w14:paraId="5C97C437" w14:textId="77777777" w:rsidTr="000D4BFE">
        <w:trPr>
          <w:trHeight w:val="397"/>
        </w:trPr>
        <w:tc>
          <w:tcPr>
            <w:tcW w:w="816" w:type="dxa"/>
            <w:vAlign w:val="center"/>
          </w:tcPr>
          <w:p w14:paraId="3FF75B3D" w14:textId="30E9524C" w:rsidR="00447B4A" w:rsidRPr="00F1151D" w:rsidRDefault="00447B4A" w:rsidP="00242B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1151D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0D4BF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1151D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798" w:type="dxa"/>
            <w:vAlign w:val="center"/>
          </w:tcPr>
          <w:p w14:paraId="0F7408A8" w14:textId="77777777" w:rsidR="00447B4A" w:rsidRPr="00F1151D" w:rsidRDefault="009561FA" w:rsidP="00664CDA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F1151D">
              <w:rPr>
                <w:rFonts w:asciiTheme="minorHAnsi" w:hAnsiTheme="minorHAnsi" w:cstheme="minorHAnsi"/>
                <w:sz w:val="24"/>
                <w:szCs w:val="24"/>
              </w:rPr>
              <w:t>Obszar oddziaływania obiektu</w:t>
            </w:r>
            <w:r w:rsidR="00664CDA" w:rsidRPr="00F1151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590" w:type="dxa"/>
            <w:vAlign w:val="center"/>
          </w:tcPr>
          <w:p w14:paraId="717CD22C" w14:textId="7FED7922" w:rsidR="00447B4A" w:rsidRPr="00F1151D" w:rsidRDefault="00AD5532" w:rsidP="00242B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0D4BFE">
              <w:rPr>
                <w:rFonts w:asciiTheme="minorHAnsi" w:hAnsiTheme="minorHAnsi" w:cstheme="minorHAnsi"/>
                <w:sz w:val="24"/>
                <w:szCs w:val="24"/>
              </w:rPr>
              <w:t>3-24</w:t>
            </w:r>
          </w:p>
        </w:tc>
      </w:tr>
      <w:tr w:rsidR="00F1151D" w:rsidRPr="00F1151D" w14:paraId="42733F52" w14:textId="77777777" w:rsidTr="000D4BFE">
        <w:trPr>
          <w:trHeight w:val="567"/>
        </w:trPr>
        <w:tc>
          <w:tcPr>
            <w:tcW w:w="7614" w:type="dxa"/>
            <w:gridSpan w:val="2"/>
            <w:vAlign w:val="center"/>
          </w:tcPr>
          <w:p w14:paraId="454F50EA" w14:textId="77777777" w:rsidR="00904FBD" w:rsidRPr="00F1151D" w:rsidRDefault="00904FBD" w:rsidP="00242B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1151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III. Część rysunkowa</w:t>
            </w:r>
          </w:p>
        </w:tc>
        <w:tc>
          <w:tcPr>
            <w:tcW w:w="1590" w:type="dxa"/>
            <w:vAlign w:val="center"/>
          </w:tcPr>
          <w:p w14:paraId="0EE0002C" w14:textId="023DCDD7" w:rsidR="00904FBD" w:rsidRPr="00F1151D" w:rsidRDefault="00AC7D0E" w:rsidP="00F07D1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1151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(str. </w:t>
            </w:r>
            <w:r w:rsidR="00AD55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  <w:r w:rsidR="000D4BF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</w:t>
            </w:r>
            <w:r w:rsidR="008632D2" w:rsidRPr="00F1151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)</w:t>
            </w:r>
          </w:p>
        </w:tc>
      </w:tr>
      <w:tr w:rsidR="00195A03" w:rsidRPr="002D2372" w14:paraId="4BC91A68" w14:textId="77777777" w:rsidTr="000D4BFE">
        <w:trPr>
          <w:trHeight w:val="397"/>
        </w:trPr>
        <w:tc>
          <w:tcPr>
            <w:tcW w:w="816" w:type="dxa"/>
            <w:vAlign w:val="center"/>
          </w:tcPr>
          <w:p w14:paraId="5A51147D" w14:textId="77777777" w:rsidR="00904FBD" w:rsidRPr="002D2372" w:rsidRDefault="00904FBD" w:rsidP="00242B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D2372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6798" w:type="dxa"/>
            <w:vAlign w:val="center"/>
          </w:tcPr>
          <w:p w14:paraId="738BE83B" w14:textId="09A0CCE8" w:rsidR="00904FBD" w:rsidRPr="002D2372" w:rsidRDefault="00904FBD" w:rsidP="00D41F8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D2372">
              <w:rPr>
                <w:rFonts w:asciiTheme="minorHAnsi" w:hAnsiTheme="minorHAnsi" w:cstheme="minorHAnsi"/>
                <w:sz w:val="24"/>
                <w:szCs w:val="24"/>
              </w:rPr>
              <w:t xml:space="preserve">PZD - Projekt zagospodarowania </w:t>
            </w:r>
            <w:r w:rsidR="00EE333B">
              <w:rPr>
                <w:rFonts w:asciiTheme="minorHAnsi" w:hAnsiTheme="minorHAnsi" w:cstheme="minorHAnsi"/>
                <w:sz w:val="24"/>
                <w:szCs w:val="24"/>
              </w:rPr>
              <w:t>terenu</w:t>
            </w:r>
          </w:p>
        </w:tc>
        <w:tc>
          <w:tcPr>
            <w:tcW w:w="1590" w:type="dxa"/>
            <w:vAlign w:val="center"/>
          </w:tcPr>
          <w:p w14:paraId="5959240E" w14:textId="282833B3" w:rsidR="00904FBD" w:rsidRPr="002D2372" w:rsidRDefault="00AD5532" w:rsidP="00F07D1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0D4BFE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</w:tr>
    </w:tbl>
    <w:p w14:paraId="7D06E224" w14:textId="77777777" w:rsidR="00BC0D96" w:rsidRPr="002D2372" w:rsidRDefault="00BC0D96">
      <w:pPr>
        <w:rPr>
          <w:rFonts w:asciiTheme="minorHAnsi" w:hAnsiTheme="minorHAnsi" w:cstheme="minorHAnsi"/>
        </w:rPr>
      </w:pPr>
    </w:p>
    <w:p w14:paraId="0C1E8188" w14:textId="77777777" w:rsidR="00A42B91" w:rsidRPr="002D2372" w:rsidRDefault="00A42B91" w:rsidP="00A42B91">
      <w:pPr>
        <w:suppressAutoHyphens w:val="0"/>
        <w:spacing w:after="200" w:line="276" w:lineRule="auto"/>
        <w:rPr>
          <w:rFonts w:asciiTheme="minorHAnsi" w:hAnsiTheme="minorHAnsi" w:cstheme="minorHAnsi"/>
        </w:rPr>
      </w:pPr>
      <w:r w:rsidRPr="002D2372">
        <w:rPr>
          <w:rFonts w:asciiTheme="minorHAnsi" w:hAnsiTheme="minorHAnsi" w:cstheme="minorHAnsi"/>
        </w:rPr>
        <w:br w:type="page"/>
      </w:r>
    </w:p>
    <w:p w14:paraId="095BFB07" w14:textId="77777777" w:rsidR="00162CC4" w:rsidRPr="00EF707F" w:rsidRDefault="00162CC4" w:rsidP="00162CC4">
      <w:pPr>
        <w:rPr>
          <w:rFonts w:asciiTheme="minorHAnsi" w:hAnsiTheme="minorHAnsi" w:cstheme="minorHAnsi"/>
          <w:sz w:val="36"/>
          <w:szCs w:val="32"/>
        </w:rPr>
      </w:pPr>
      <w:r w:rsidRPr="00EF707F">
        <w:rPr>
          <w:rFonts w:asciiTheme="minorHAnsi" w:hAnsiTheme="minorHAnsi" w:cstheme="minorHAnsi"/>
          <w:b/>
          <w:bCs/>
          <w:sz w:val="36"/>
          <w:szCs w:val="32"/>
        </w:rPr>
        <w:lastRenderedPageBreak/>
        <w:t>Spis treści projektu architektoniczno-budowlanego</w:t>
      </w:r>
    </w:p>
    <w:p w14:paraId="28B9ECFF" w14:textId="77777777" w:rsidR="00242BBE" w:rsidRPr="00EF707F" w:rsidRDefault="00242BBE" w:rsidP="00242BBE">
      <w:pPr>
        <w:rPr>
          <w:rFonts w:asciiTheme="minorHAnsi" w:hAnsiTheme="minorHAnsi" w:cstheme="minorHAnsi"/>
          <w:sz w:val="22"/>
        </w:rPr>
      </w:pPr>
    </w:p>
    <w:p w14:paraId="7FC5C7FA" w14:textId="77777777" w:rsidR="00382805" w:rsidRPr="00EF707F" w:rsidRDefault="00382805" w:rsidP="00242BBE">
      <w:pPr>
        <w:rPr>
          <w:rFonts w:asciiTheme="minorHAnsi" w:hAnsiTheme="minorHAnsi" w:cstheme="minorHAnsi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6"/>
        <w:gridCol w:w="6798"/>
        <w:gridCol w:w="1590"/>
      </w:tblGrid>
      <w:tr w:rsidR="00EF707F" w:rsidRPr="00EF707F" w14:paraId="577A7D8F" w14:textId="77777777" w:rsidTr="00BF5D27">
        <w:trPr>
          <w:trHeight w:val="567"/>
        </w:trPr>
        <w:tc>
          <w:tcPr>
            <w:tcW w:w="7614" w:type="dxa"/>
            <w:gridSpan w:val="2"/>
            <w:vAlign w:val="center"/>
          </w:tcPr>
          <w:p w14:paraId="6195BDC0" w14:textId="77777777" w:rsidR="00242BBE" w:rsidRPr="00EF707F" w:rsidRDefault="00242BBE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I. Dokumenty dołączone do projektu</w:t>
            </w:r>
          </w:p>
        </w:tc>
        <w:tc>
          <w:tcPr>
            <w:tcW w:w="1590" w:type="dxa"/>
            <w:vAlign w:val="center"/>
          </w:tcPr>
          <w:p w14:paraId="489D595F" w14:textId="1624DEDE" w:rsidR="00242BBE" w:rsidRPr="00EF707F" w:rsidRDefault="00E726AE" w:rsidP="00A147E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b/>
                <w:sz w:val="24"/>
                <w:szCs w:val="24"/>
              </w:rPr>
              <w:t>(Str. 1</w:t>
            </w:r>
            <w:r w:rsidR="00AD5532">
              <w:rPr>
                <w:rFonts w:asciiTheme="minorHAnsi" w:hAnsiTheme="minorHAnsi" w:cstheme="minorHAnsi"/>
                <w:b/>
                <w:sz w:val="24"/>
                <w:szCs w:val="24"/>
              </w:rPr>
              <w:t>-2</w:t>
            </w:r>
            <w:r w:rsidR="00427F79" w:rsidRPr="00EF707F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</w:tr>
      <w:tr w:rsidR="00EF707F" w:rsidRPr="00EF707F" w14:paraId="1F6397EB" w14:textId="77777777" w:rsidTr="00BF5D27">
        <w:trPr>
          <w:trHeight w:val="1077"/>
        </w:trPr>
        <w:tc>
          <w:tcPr>
            <w:tcW w:w="816" w:type="dxa"/>
            <w:vAlign w:val="center"/>
          </w:tcPr>
          <w:p w14:paraId="112FADF2" w14:textId="77777777" w:rsidR="00242BBE" w:rsidRPr="00EF707F" w:rsidRDefault="00242BBE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6798" w:type="dxa"/>
            <w:vAlign w:val="center"/>
          </w:tcPr>
          <w:p w14:paraId="58E79ED3" w14:textId="77777777" w:rsidR="00AD5532" w:rsidRDefault="009B4E4E" w:rsidP="008A68D6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Oświadczenie projektantów</w:t>
            </w:r>
            <w:r w:rsidR="00AD5532">
              <w:rPr>
                <w:rFonts w:asciiTheme="minorHAnsi" w:hAnsiTheme="minorHAnsi" w:cstheme="minorHAnsi"/>
                <w:sz w:val="24"/>
                <w:szCs w:val="24"/>
              </w:rPr>
              <w:t xml:space="preserve"> i projektantów sprawdzających</w:t>
            </w:r>
          </w:p>
          <w:p w14:paraId="6D30CBF7" w14:textId="324695A5" w:rsidR="00242BBE" w:rsidRPr="00EF707F" w:rsidRDefault="00162CC4" w:rsidP="008A68D6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wszystkich specjalności o sporządzeniu projektu zgodnie z obowiązującymi przepisami i zasadami wiedzy technicznej</w:t>
            </w:r>
          </w:p>
        </w:tc>
        <w:tc>
          <w:tcPr>
            <w:tcW w:w="1590" w:type="dxa"/>
            <w:vAlign w:val="center"/>
          </w:tcPr>
          <w:p w14:paraId="040DC5A2" w14:textId="46D9F3F1" w:rsidR="00242BBE" w:rsidRPr="00EF707F" w:rsidRDefault="009B4E4E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AD5532">
              <w:rPr>
                <w:rFonts w:asciiTheme="minorHAnsi" w:hAnsiTheme="minorHAnsi" w:cstheme="minorHAnsi"/>
                <w:sz w:val="24"/>
                <w:szCs w:val="24"/>
              </w:rPr>
              <w:t>-2</w:t>
            </w:r>
          </w:p>
        </w:tc>
      </w:tr>
      <w:tr w:rsidR="00EF707F" w:rsidRPr="00EF707F" w14:paraId="2849364F" w14:textId="77777777" w:rsidTr="00BF5D27">
        <w:trPr>
          <w:trHeight w:val="567"/>
        </w:trPr>
        <w:tc>
          <w:tcPr>
            <w:tcW w:w="7614" w:type="dxa"/>
            <w:gridSpan w:val="2"/>
            <w:vAlign w:val="center"/>
          </w:tcPr>
          <w:p w14:paraId="4AC7D176" w14:textId="4071F879" w:rsidR="00242BBE" w:rsidRPr="00EF707F" w:rsidRDefault="00242BBE" w:rsidP="00E726AE">
            <w:pPr>
              <w:ind w:left="3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II. Część opisowa</w:t>
            </w:r>
            <w:r w:rsidR="00BB4B45" w:rsidRPr="00EF707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– </w:t>
            </w:r>
            <w:r w:rsidR="008F536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wielofunkcyjny budynek gospodarczy</w:t>
            </w:r>
          </w:p>
        </w:tc>
        <w:tc>
          <w:tcPr>
            <w:tcW w:w="1590" w:type="dxa"/>
            <w:vAlign w:val="center"/>
          </w:tcPr>
          <w:p w14:paraId="6EBB7375" w14:textId="1DAD04F4" w:rsidR="00242BBE" w:rsidRPr="00EF707F" w:rsidRDefault="005A6782" w:rsidP="00C933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(str. </w:t>
            </w:r>
            <w:r w:rsidR="00AD55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3-1</w:t>
            </w:r>
            <w:r w:rsidR="000D4BF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  <w:r w:rsidR="00427F79" w:rsidRPr="00EF707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)</w:t>
            </w:r>
          </w:p>
        </w:tc>
      </w:tr>
      <w:tr w:rsidR="00EF707F" w:rsidRPr="00EF707F" w14:paraId="05630262" w14:textId="77777777" w:rsidTr="00BF5D27">
        <w:trPr>
          <w:trHeight w:val="397"/>
        </w:trPr>
        <w:tc>
          <w:tcPr>
            <w:tcW w:w="816" w:type="dxa"/>
            <w:vAlign w:val="center"/>
          </w:tcPr>
          <w:p w14:paraId="1BB53045" w14:textId="77777777" w:rsidR="00242BBE" w:rsidRPr="00EF707F" w:rsidRDefault="00242BBE" w:rsidP="00162CC4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6798" w:type="dxa"/>
            <w:vAlign w:val="center"/>
          </w:tcPr>
          <w:p w14:paraId="11098A0E" w14:textId="77777777" w:rsidR="00242BBE" w:rsidRPr="00EF707F" w:rsidRDefault="00162CC4" w:rsidP="008A68D6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Rodzaj i kategoria obiektu budowlanego</w:t>
            </w:r>
          </w:p>
        </w:tc>
        <w:tc>
          <w:tcPr>
            <w:tcW w:w="1590" w:type="dxa"/>
            <w:vAlign w:val="center"/>
          </w:tcPr>
          <w:p w14:paraId="3601FD66" w14:textId="19B45197" w:rsidR="00242BBE" w:rsidRPr="00EF707F" w:rsidRDefault="00AD5532" w:rsidP="00AC7D0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</w:tr>
      <w:tr w:rsidR="00EF707F" w:rsidRPr="00EF707F" w14:paraId="7D4F4FCA" w14:textId="77777777" w:rsidTr="00BF5D27">
        <w:trPr>
          <w:trHeight w:val="397"/>
        </w:trPr>
        <w:tc>
          <w:tcPr>
            <w:tcW w:w="816" w:type="dxa"/>
            <w:vAlign w:val="center"/>
          </w:tcPr>
          <w:p w14:paraId="425F124A" w14:textId="77777777" w:rsidR="009B4E4E" w:rsidRPr="00EF707F" w:rsidRDefault="009B4E4E" w:rsidP="001F349A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6798" w:type="dxa"/>
            <w:vAlign w:val="center"/>
          </w:tcPr>
          <w:p w14:paraId="544D6C8F" w14:textId="77777777" w:rsidR="009B4E4E" w:rsidRPr="00EF707F" w:rsidRDefault="009B4E4E" w:rsidP="008A68D6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Dane ogólne</w:t>
            </w:r>
          </w:p>
        </w:tc>
        <w:tc>
          <w:tcPr>
            <w:tcW w:w="1590" w:type="dxa"/>
            <w:vAlign w:val="center"/>
          </w:tcPr>
          <w:p w14:paraId="394A9552" w14:textId="741DBC28" w:rsidR="009B4E4E" w:rsidRPr="00EF707F" w:rsidRDefault="00AD5532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</w:tr>
      <w:tr w:rsidR="00EF707F" w:rsidRPr="00EF707F" w14:paraId="192BE103" w14:textId="77777777" w:rsidTr="00BF5D27">
        <w:trPr>
          <w:trHeight w:val="397"/>
        </w:trPr>
        <w:tc>
          <w:tcPr>
            <w:tcW w:w="816" w:type="dxa"/>
            <w:vAlign w:val="center"/>
          </w:tcPr>
          <w:p w14:paraId="66B4F2E3" w14:textId="77777777" w:rsidR="009B4E4E" w:rsidRPr="00EF707F" w:rsidRDefault="009B4E4E" w:rsidP="001F349A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3.</w:t>
            </w:r>
          </w:p>
        </w:tc>
        <w:tc>
          <w:tcPr>
            <w:tcW w:w="6798" w:type="dxa"/>
            <w:vAlign w:val="center"/>
          </w:tcPr>
          <w:p w14:paraId="46D6EE11" w14:textId="77777777" w:rsidR="009B4E4E" w:rsidRPr="00EF707F" w:rsidRDefault="009B4E4E" w:rsidP="008A68D6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Charakterystyczne parametry obiektu</w:t>
            </w:r>
          </w:p>
        </w:tc>
        <w:tc>
          <w:tcPr>
            <w:tcW w:w="1590" w:type="dxa"/>
            <w:vAlign w:val="center"/>
          </w:tcPr>
          <w:p w14:paraId="3E77E8D4" w14:textId="2715B264" w:rsidR="009B4E4E" w:rsidRPr="00EF707F" w:rsidRDefault="00AD5532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</w:tr>
      <w:tr w:rsidR="00EF707F" w:rsidRPr="00EF707F" w14:paraId="22EC45DC" w14:textId="77777777" w:rsidTr="00BF5D27">
        <w:trPr>
          <w:trHeight w:val="397"/>
        </w:trPr>
        <w:tc>
          <w:tcPr>
            <w:tcW w:w="816" w:type="dxa"/>
            <w:vAlign w:val="center"/>
          </w:tcPr>
          <w:p w14:paraId="4363FB51" w14:textId="77777777" w:rsidR="009B4E4E" w:rsidRPr="00EF707F" w:rsidRDefault="009B4E4E" w:rsidP="001F349A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4.</w:t>
            </w:r>
          </w:p>
        </w:tc>
        <w:tc>
          <w:tcPr>
            <w:tcW w:w="6798" w:type="dxa"/>
            <w:vAlign w:val="center"/>
          </w:tcPr>
          <w:p w14:paraId="6DAD3A59" w14:textId="77777777" w:rsidR="009B4E4E" w:rsidRPr="00EF707F" w:rsidRDefault="009B4E4E" w:rsidP="008A68D6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Układ przestrzenny oraz forma architektoniczna obiektu</w:t>
            </w:r>
          </w:p>
        </w:tc>
        <w:tc>
          <w:tcPr>
            <w:tcW w:w="1590" w:type="dxa"/>
            <w:vAlign w:val="center"/>
          </w:tcPr>
          <w:p w14:paraId="29A46610" w14:textId="2BDC3FC1" w:rsidR="009B4E4E" w:rsidRPr="00EF707F" w:rsidRDefault="00AD5532" w:rsidP="003D624B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3-4</w:t>
            </w:r>
          </w:p>
        </w:tc>
      </w:tr>
      <w:tr w:rsidR="00EF707F" w:rsidRPr="00EF707F" w14:paraId="358666AA" w14:textId="77777777" w:rsidTr="00BF5D27">
        <w:tc>
          <w:tcPr>
            <w:tcW w:w="816" w:type="dxa"/>
            <w:vAlign w:val="center"/>
          </w:tcPr>
          <w:p w14:paraId="5D40DECA" w14:textId="77777777" w:rsidR="009B4E4E" w:rsidRPr="00EF707F" w:rsidRDefault="009B4E4E" w:rsidP="00162CC4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5.</w:t>
            </w:r>
          </w:p>
        </w:tc>
        <w:tc>
          <w:tcPr>
            <w:tcW w:w="6798" w:type="dxa"/>
            <w:vAlign w:val="center"/>
          </w:tcPr>
          <w:p w14:paraId="1CAFCB5E" w14:textId="77777777" w:rsidR="009B4E4E" w:rsidRPr="00EF707F" w:rsidRDefault="009B4E4E" w:rsidP="008A68D6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Opinia geotechniczna oraz informacja o sposobie posadowienia obiektu budowlanego</w:t>
            </w:r>
          </w:p>
        </w:tc>
        <w:tc>
          <w:tcPr>
            <w:tcW w:w="1590" w:type="dxa"/>
            <w:vAlign w:val="center"/>
          </w:tcPr>
          <w:p w14:paraId="1F19A2C7" w14:textId="5C2B464B" w:rsidR="009B4E4E" w:rsidRPr="00EF707F" w:rsidRDefault="00AD5532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4-5</w:t>
            </w:r>
          </w:p>
        </w:tc>
      </w:tr>
      <w:tr w:rsidR="00EF707F" w:rsidRPr="00EF707F" w14:paraId="187E35DE" w14:textId="77777777" w:rsidTr="00BF5D27">
        <w:tc>
          <w:tcPr>
            <w:tcW w:w="816" w:type="dxa"/>
            <w:vAlign w:val="center"/>
          </w:tcPr>
          <w:p w14:paraId="001D4E58" w14:textId="77777777" w:rsidR="00664CDA" w:rsidRPr="00EF707F" w:rsidRDefault="00664CDA" w:rsidP="00162CC4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 xml:space="preserve">6. </w:t>
            </w:r>
          </w:p>
        </w:tc>
        <w:tc>
          <w:tcPr>
            <w:tcW w:w="6798" w:type="dxa"/>
            <w:vAlign w:val="center"/>
          </w:tcPr>
          <w:p w14:paraId="7F533D7D" w14:textId="52BB32F9" w:rsidR="00664CDA" w:rsidRPr="00EF707F" w:rsidRDefault="00664CDA" w:rsidP="008A68D6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 xml:space="preserve">Liczba </w:t>
            </w:r>
            <w:r w:rsidR="000D4BFE">
              <w:rPr>
                <w:rFonts w:asciiTheme="minorHAnsi" w:hAnsiTheme="minorHAnsi" w:cstheme="minorHAnsi"/>
                <w:sz w:val="24"/>
                <w:szCs w:val="24"/>
              </w:rPr>
              <w:t>l</w:t>
            </w: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okali mieszkalnych</w:t>
            </w:r>
            <w:r w:rsidR="00AC7D0E" w:rsidRPr="00EF707F">
              <w:rPr>
                <w:rFonts w:asciiTheme="minorHAnsi" w:hAnsiTheme="minorHAnsi" w:cstheme="minorHAnsi"/>
                <w:sz w:val="24"/>
                <w:szCs w:val="24"/>
              </w:rPr>
              <w:t xml:space="preserve"> i użytkowych</w:t>
            </w:r>
          </w:p>
        </w:tc>
        <w:tc>
          <w:tcPr>
            <w:tcW w:w="1590" w:type="dxa"/>
            <w:vAlign w:val="center"/>
          </w:tcPr>
          <w:p w14:paraId="376AD51B" w14:textId="103E960A" w:rsidR="00664CDA" w:rsidRPr="00EF707F" w:rsidRDefault="00AD5532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</w:tr>
      <w:tr w:rsidR="00EF707F" w:rsidRPr="00EF707F" w14:paraId="58DC5391" w14:textId="77777777" w:rsidTr="00BF5D27">
        <w:tc>
          <w:tcPr>
            <w:tcW w:w="816" w:type="dxa"/>
            <w:vAlign w:val="center"/>
          </w:tcPr>
          <w:p w14:paraId="3CE53CF2" w14:textId="77777777" w:rsidR="00664CDA" w:rsidRPr="00EF707F" w:rsidRDefault="00664CDA" w:rsidP="00162CC4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 xml:space="preserve">7. </w:t>
            </w:r>
          </w:p>
        </w:tc>
        <w:tc>
          <w:tcPr>
            <w:tcW w:w="6798" w:type="dxa"/>
            <w:vAlign w:val="center"/>
          </w:tcPr>
          <w:p w14:paraId="415FEBB4" w14:textId="77777777" w:rsidR="00664CDA" w:rsidRPr="00EF707F" w:rsidRDefault="00664CDA" w:rsidP="008A68D6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Liczba lokali mieszkalnych dostępnych dla osób niepełnosprawnych</w:t>
            </w:r>
          </w:p>
        </w:tc>
        <w:tc>
          <w:tcPr>
            <w:tcW w:w="1590" w:type="dxa"/>
            <w:vAlign w:val="center"/>
          </w:tcPr>
          <w:p w14:paraId="17E21F6D" w14:textId="6B514079" w:rsidR="00664CDA" w:rsidRPr="00EF707F" w:rsidRDefault="00AD5532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</w:tr>
      <w:tr w:rsidR="00EF707F" w:rsidRPr="00EF707F" w14:paraId="397E301C" w14:textId="77777777" w:rsidTr="00BF5D27">
        <w:tc>
          <w:tcPr>
            <w:tcW w:w="816" w:type="dxa"/>
            <w:vAlign w:val="center"/>
          </w:tcPr>
          <w:p w14:paraId="177EB9A5" w14:textId="77777777" w:rsidR="00664CDA" w:rsidRPr="00EF707F" w:rsidRDefault="00664CDA" w:rsidP="00162CC4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8.</w:t>
            </w:r>
          </w:p>
        </w:tc>
        <w:tc>
          <w:tcPr>
            <w:tcW w:w="6798" w:type="dxa"/>
            <w:vAlign w:val="center"/>
          </w:tcPr>
          <w:p w14:paraId="73A4ABDB" w14:textId="77777777" w:rsidR="00664CDA" w:rsidRPr="00EF707F" w:rsidRDefault="00664CDA" w:rsidP="008A68D6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Opis zapewnienia niezbędnych warunków do korzystania z obiektu przez osoby niepełnosprawne</w:t>
            </w:r>
          </w:p>
        </w:tc>
        <w:tc>
          <w:tcPr>
            <w:tcW w:w="1590" w:type="dxa"/>
            <w:vAlign w:val="center"/>
          </w:tcPr>
          <w:p w14:paraId="0F61E440" w14:textId="11576937" w:rsidR="00664CDA" w:rsidRPr="00EF707F" w:rsidRDefault="00AD5532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</w:tr>
      <w:tr w:rsidR="00EF707F" w:rsidRPr="00EF707F" w14:paraId="74AB6827" w14:textId="77777777" w:rsidTr="00BF5D27">
        <w:tc>
          <w:tcPr>
            <w:tcW w:w="816" w:type="dxa"/>
            <w:vAlign w:val="center"/>
          </w:tcPr>
          <w:p w14:paraId="3908793D" w14:textId="77777777" w:rsidR="00664CDA" w:rsidRPr="00EF707F" w:rsidRDefault="00664CDA" w:rsidP="00162CC4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9.</w:t>
            </w:r>
          </w:p>
        </w:tc>
        <w:tc>
          <w:tcPr>
            <w:tcW w:w="6798" w:type="dxa"/>
            <w:vAlign w:val="center"/>
          </w:tcPr>
          <w:p w14:paraId="151FF58D" w14:textId="77777777" w:rsidR="00664CDA" w:rsidRPr="00EF707F" w:rsidRDefault="00664CDA" w:rsidP="008A68D6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Parametry techniczne obiektu charakteryzujące wpływ obiektu na środowisko i jego wykorzystywanie oraz na zdrowie ludzi i obiekty sąsiednie</w:t>
            </w:r>
          </w:p>
        </w:tc>
        <w:tc>
          <w:tcPr>
            <w:tcW w:w="1590" w:type="dxa"/>
            <w:vAlign w:val="center"/>
          </w:tcPr>
          <w:p w14:paraId="061BD447" w14:textId="65B9960C" w:rsidR="00664CDA" w:rsidRPr="00EF707F" w:rsidRDefault="00AD5532" w:rsidP="009E42FC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="000D4BFE">
              <w:rPr>
                <w:rFonts w:asciiTheme="minorHAnsi" w:hAnsiTheme="minorHAnsi" w:cstheme="minorHAnsi"/>
                <w:sz w:val="24"/>
                <w:szCs w:val="24"/>
              </w:rPr>
              <w:t>-6</w:t>
            </w:r>
          </w:p>
        </w:tc>
      </w:tr>
      <w:tr w:rsidR="00EF707F" w:rsidRPr="00EF707F" w14:paraId="25B2FC3A" w14:textId="77777777" w:rsidTr="00BF5D27">
        <w:tc>
          <w:tcPr>
            <w:tcW w:w="816" w:type="dxa"/>
            <w:vAlign w:val="center"/>
          </w:tcPr>
          <w:p w14:paraId="6EC7A17E" w14:textId="77777777" w:rsidR="00664CDA" w:rsidRPr="00EF707F" w:rsidRDefault="00664CDA" w:rsidP="00162CC4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10.</w:t>
            </w:r>
          </w:p>
        </w:tc>
        <w:tc>
          <w:tcPr>
            <w:tcW w:w="6798" w:type="dxa"/>
            <w:vAlign w:val="center"/>
          </w:tcPr>
          <w:p w14:paraId="7B8B4C64" w14:textId="6CFF1BD7" w:rsidR="00664CDA" w:rsidRPr="00EF707F" w:rsidRDefault="00664CDA" w:rsidP="008A68D6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 xml:space="preserve">Opis </w:t>
            </w:r>
            <w:r w:rsidR="00AD5532">
              <w:rPr>
                <w:rFonts w:asciiTheme="minorHAnsi" w:hAnsiTheme="minorHAnsi" w:cstheme="minorHAnsi"/>
                <w:sz w:val="24"/>
                <w:szCs w:val="24"/>
              </w:rPr>
              <w:t xml:space="preserve">projektowanych elementów budowlanych </w:t>
            </w:r>
          </w:p>
        </w:tc>
        <w:tc>
          <w:tcPr>
            <w:tcW w:w="1590" w:type="dxa"/>
            <w:vAlign w:val="center"/>
          </w:tcPr>
          <w:p w14:paraId="29FE8EA4" w14:textId="0677D7D3" w:rsidR="00664CDA" w:rsidRPr="00EF707F" w:rsidRDefault="00AD5532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6-7</w:t>
            </w:r>
          </w:p>
        </w:tc>
      </w:tr>
      <w:tr w:rsidR="00EF707F" w:rsidRPr="00EF707F" w14:paraId="1C6962A2" w14:textId="77777777" w:rsidTr="00BF5D27">
        <w:trPr>
          <w:trHeight w:val="283"/>
        </w:trPr>
        <w:tc>
          <w:tcPr>
            <w:tcW w:w="816" w:type="dxa"/>
            <w:vAlign w:val="center"/>
          </w:tcPr>
          <w:p w14:paraId="5E82FDF5" w14:textId="77777777" w:rsidR="009B4E4E" w:rsidRPr="00EF707F" w:rsidRDefault="0027667E" w:rsidP="00162CC4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11</w:t>
            </w:r>
            <w:r w:rsidR="00A47635" w:rsidRPr="00EF707F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798" w:type="dxa"/>
            <w:vAlign w:val="center"/>
          </w:tcPr>
          <w:p w14:paraId="62558561" w14:textId="77777777" w:rsidR="009B4E4E" w:rsidRPr="00EF707F" w:rsidRDefault="00911E67" w:rsidP="008A68D6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Warunki ochrony przeciwpożarowej</w:t>
            </w:r>
          </w:p>
        </w:tc>
        <w:tc>
          <w:tcPr>
            <w:tcW w:w="1590" w:type="dxa"/>
            <w:vAlign w:val="center"/>
          </w:tcPr>
          <w:p w14:paraId="05EAD13A" w14:textId="41067956" w:rsidR="009B4E4E" w:rsidRPr="00EF707F" w:rsidRDefault="00A311D8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7</w:t>
            </w:r>
            <w:r w:rsidR="00AD5532">
              <w:rPr>
                <w:rFonts w:asciiTheme="minorHAnsi" w:hAnsiTheme="minorHAnsi" w:cstheme="minorHAnsi"/>
                <w:sz w:val="24"/>
                <w:szCs w:val="24"/>
              </w:rPr>
              <w:t>-10</w:t>
            </w:r>
          </w:p>
        </w:tc>
      </w:tr>
      <w:tr w:rsidR="00EF707F" w:rsidRPr="00EF707F" w14:paraId="30DF0621" w14:textId="77777777" w:rsidTr="00BF5D27">
        <w:trPr>
          <w:trHeight w:val="737"/>
        </w:trPr>
        <w:tc>
          <w:tcPr>
            <w:tcW w:w="816" w:type="dxa"/>
            <w:vAlign w:val="center"/>
          </w:tcPr>
          <w:p w14:paraId="11F99C0C" w14:textId="77777777" w:rsidR="009B4E4E" w:rsidRPr="00EF707F" w:rsidRDefault="00054574" w:rsidP="00162CC4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12</w:t>
            </w:r>
            <w:r w:rsidR="009B4E4E" w:rsidRPr="00EF707F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798" w:type="dxa"/>
            <w:vAlign w:val="center"/>
          </w:tcPr>
          <w:p w14:paraId="2FE43EDE" w14:textId="77777777" w:rsidR="009B4E4E" w:rsidRPr="00EF707F" w:rsidRDefault="003D624B" w:rsidP="008A68D6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Informacje o zasadniczych elementach wyposażenia budowlano-instalacyjnego zapewniających użytkowanie obiektu zgodnie z przeznaczeniem</w:t>
            </w:r>
          </w:p>
        </w:tc>
        <w:tc>
          <w:tcPr>
            <w:tcW w:w="1590" w:type="dxa"/>
            <w:vAlign w:val="center"/>
          </w:tcPr>
          <w:p w14:paraId="624CA190" w14:textId="41A85E0C" w:rsidR="009B4E4E" w:rsidRPr="00EF707F" w:rsidRDefault="00AD5532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10</w:t>
            </w:r>
          </w:p>
        </w:tc>
      </w:tr>
      <w:tr w:rsidR="00BF5D27" w:rsidRPr="00EF707F" w14:paraId="19D01803" w14:textId="77777777" w:rsidTr="00BF5D27">
        <w:trPr>
          <w:trHeight w:val="737"/>
        </w:trPr>
        <w:tc>
          <w:tcPr>
            <w:tcW w:w="816" w:type="dxa"/>
            <w:vAlign w:val="center"/>
          </w:tcPr>
          <w:p w14:paraId="3ED4D806" w14:textId="4516CBB3" w:rsidR="00BF5D27" w:rsidRPr="00EF707F" w:rsidRDefault="00BF5D27" w:rsidP="00162CC4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13.</w:t>
            </w:r>
          </w:p>
        </w:tc>
        <w:tc>
          <w:tcPr>
            <w:tcW w:w="6798" w:type="dxa"/>
            <w:vAlign w:val="center"/>
          </w:tcPr>
          <w:p w14:paraId="06704596" w14:textId="2227FD14" w:rsidR="00BF5D27" w:rsidRPr="00EF707F" w:rsidRDefault="00BF5D27" w:rsidP="008A68D6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Analiza możliwości racjonalnego wykorzystywania alternatywnych źródeł ciepła</w:t>
            </w:r>
          </w:p>
        </w:tc>
        <w:tc>
          <w:tcPr>
            <w:tcW w:w="1590" w:type="dxa"/>
            <w:vAlign w:val="center"/>
          </w:tcPr>
          <w:p w14:paraId="1C2A3215" w14:textId="5D6D0E3A" w:rsidR="00BF5D27" w:rsidRDefault="00BF5D27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11</w:t>
            </w:r>
          </w:p>
        </w:tc>
      </w:tr>
      <w:tr w:rsidR="00BF5D27" w:rsidRPr="00EF707F" w14:paraId="12D1CA0B" w14:textId="77777777" w:rsidTr="00BF5D27">
        <w:trPr>
          <w:trHeight w:val="737"/>
        </w:trPr>
        <w:tc>
          <w:tcPr>
            <w:tcW w:w="816" w:type="dxa"/>
            <w:vAlign w:val="center"/>
          </w:tcPr>
          <w:p w14:paraId="3B573170" w14:textId="70CE64B2" w:rsidR="00BF5D27" w:rsidRPr="00EF707F" w:rsidRDefault="00BF5D27" w:rsidP="00162CC4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14.</w:t>
            </w:r>
          </w:p>
        </w:tc>
        <w:tc>
          <w:tcPr>
            <w:tcW w:w="6798" w:type="dxa"/>
            <w:vAlign w:val="center"/>
          </w:tcPr>
          <w:p w14:paraId="1B106D5B" w14:textId="4788F950" w:rsidR="00BF5D27" w:rsidRPr="00EF707F" w:rsidRDefault="00BF5D27" w:rsidP="008A68D6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Analiza technicznych i ekonomicznych możliwości wykorzystania urządzeń, które automatycznie regulują temperaturę oddzielnie w poszczególnych pomieszczeniach lub w wyznaczonej strefie ogrzewanej</w:t>
            </w:r>
          </w:p>
        </w:tc>
        <w:tc>
          <w:tcPr>
            <w:tcW w:w="1590" w:type="dxa"/>
            <w:vAlign w:val="center"/>
          </w:tcPr>
          <w:p w14:paraId="60400377" w14:textId="753E1343" w:rsidR="00BF5D27" w:rsidRDefault="00BF5D27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11</w:t>
            </w:r>
          </w:p>
        </w:tc>
      </w:tr>
      <w:tr w:rsidR="00EF707F" w:rsidRPr="00EF707F" w14:paraId="67838526" w14:textId="77777777" w:rsidTr="00BF5D27">
        <w:trPr>
          <w:trHeight w:val="567"/>
        </w:trPr>
        <w:tc>
          <w:tcPr>
            <w:tcW w:w="7614" w:type="dxa"/>
            <w:gridSpan w:val="2"/>
            <w:vAlign w:val="center"/>
          </w:tcPr>
          <w:p w14:paraId="75AF9A05" w14:textId="53F3255C" w:rsidR="009B4E4E" w:rsidRPr="00EF707F" w:rsidRDefault="009B4E4E" w:rsidP="008F536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III. Część rysunkowa</w:t>
            </w:r>
            <w:r w:rsidR="00BB4B45" w:rsidRPr="00EF707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="00C152C1" w:rsidRPr="00EF707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– </w:t>
            </w:r>
            <w:r w:rsidR="008F536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wielofunkcyjny budynek gospodarczy</w:t>
            </w:r>
          </w:p>
        </w:tc>
        <w:tc>
          <w:tcPr>
            <w:tcW w:w="1590" w:type="dxa"/>
            <w:vAlign w:val="center"/>
          </w:tcPr>
          <w:p w14:paraId="6CB499F7" w14:textId="10F1BE0E" w:rsidR="009B4E4E" w:rsidRPr="00EF707F" w:rsidRDefault="00C933E8" w:rsidP="00EA1DB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(str. 1</w:t>
            </w:r>
            <w:r w:rsidR="00BF5D2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  <w:r w:rsidR="00BA504D" w:rsidRPr="00EF707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-1</w:t>
            </w:r>
            <w:r w:rsidR="00BF5D2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</w:t>
            </w:r>
            <w:r w:rsidR="002D7E80" w:rsidRPr="00EF707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)</w:t>
            </w:r>
          </w:p>
        </w:tc>
      </w:tr>
      <w:tr w:rsidR="00EF707F" w:rsidRPr="00EF707F" w14:paraId="401A899B" w14:textId="77777777" w:rsidTr="00BF5D27">
        <w:trPr>
          <w:trHeight w:val="397"/>
        </w:trPr>
        <w:tc>
          <w:tcPr>
            <w:tcW w:w="816" w:type="dxa"/>
            <w:vAlign w:val="center"/>
          </w:tcPr>
          <w:p w14:paraId="3B97FCB7" w14:textId="77777777" w:rsidR="009B4E4E" w:rsidRPr="00EF707F" w:rsidRDefault="009B4E4E" w:rsidP="00773823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6798" w:type="dxa"/>
            <w:vAlign w:val="center"/>
          </w:tcPr>
          <w:p w14:paraId="50C6C043" w14:textId="754A89E6" w:rsidR="007F3B2F" w:rsidRPr="00EF707F" w:rsidRDefault="009B4E4E" w:rsidP="008A68D6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A-</w:t>
            </w:r>
            <w:r w:rsidR="00AD5532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 xml:space="preserve">1 </w:t>
            </w:r>
            <w:r w:rsidR="00A6208C" w:rsidRPr="00EF707F">
              <w:rPr>
                <w:rFonts w:asciiTheme="minorHAnsi" w:hAnsiTheme="minorHAnsi" w:cstheme="minorHAnsi"/>
                <w:sz w:val="24"/>
                <w:szCs w:val="24"/>
              </w:rPr>
              <w:t>Elewacje</w:t>
            </w:r>
          </w:p>
        </w:tc>
        <w:tc>
          <w:tcPr>
            <w:tcW w:w="1590" w:type="dxa"/>
            <w:vAlign w:val="center"/>
          </w:tcPr>
          <w:p w14:paraId="73CAA4A0" w14:textId="2E654761" w:rsidR="009B4E4E" w:rsidRPr="00EF707F" w:rsidRDefault="00C933E8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BF5D27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</w:tr>
      <w:tr w:rsidR="00EF707F" w:rsidRPr="00EF707F" w14:paraId="58314D1A" w14:textId="77777777" w:rsidTr="00BF5D27">
        <w:trPr>
          <w:trHeight w:val="397"/>
        </w:trPr>
        <w:tc>
          <w:tcPr>
            <w:tcW w:w="816" w:type="dxa"/>
            <w:vAlign w:val="center"/>
          </w:tcPr>
          <w:p w14:paraId="551DE656" w14:textId="77777777" w:rsidR="007F3B2F" w:rsidRPr="00EF707F" w:rsidRDefault="00575762" w:rsidP="0077060E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7F3B2F" w:rsidRPr="00EF707F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798" w:type="dxa"/>
            <w:vAlign w:val="center"/>
          </w:tcPr>
          <w:p w14:paraId="771A41B6" w14:textId="6530F59B" w:rsidR="007F3B2F" w:rsidRPr="00EF707F" w:rsidRDefault="00BA504D" w:rsidP="00E726AE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A-</w:t>
            </w:r>
            <w:r w:rsidR="00AD5532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="00DD5D36" w:rsidRPr="00EF707F">
              <w:rPr>
                <w:rFonts w:asciiTheme="minorHAnsi" w:hAnsiTheme="minorHAnsi" w:cstheme="minorHAnsi"/>
                <w:sz w:val="24"/>
                <w:szCs w:val="24"/>
              </w:rPr>
              <w:t xml:space="preserve">2 </w:t>
            </w:r>
            <w:r w:rsidR="00E726AE" w:rsidRPr="00EF707F">
              <w:rPr>
                <w:rFonts w:asciiTheme="minorHAnsi" w:hAnsiTheme="minorHAnsi" w:cstheme="minorHAnsi"/>
                <w:sz w:val="24"/>
                <w:szCs w:val="24"/>
              </w:rPr>
              <w:t>Rzut P</w:t>
            </w:r>
            <w:r w:rsidR="00AD5532">
              <w:rPr>
                <w:rFonts w:asciiTheme="minorHAnsi" w:hAnsiTheme="minorHAnsi" w:cstheme="minorHAnsi"/>
                <w:sz w:val="24"/>
                <w:szCs w:val="24"/>
              </w:rPr>
              <w:t>rzyziemia</w:t>
            </w:r>
          </w:p>
        </w:tc>
        <w:tc>
          <w:tcPr>
            <w:tcW w:w="1590" w:type="dxa"/>
            <w:vAlign w:val="center"/>
          </w:tcPr>
          <w:p w14:paraId="4557E677" w14:textId="2C603815" w:rsidR="007F3B2F" w:rsidRPr="00EF707F" w:rsidRDefault="00BA504D" w:rsidP="00CA1C4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BF5D27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</w:tr>
      <w:tr w:rsidR="00CB2391" w:rsidRPr="00EF707F" w14:paraId="46698E64" w14:textId="77777777" w:rsidTr="00BF5D27">
        <w:trPr>
          <w:trHeight w:val="397"/>
        </w:trPr>
        <w:tc>
          <w:tcPr>
            <w:tcW w:w="816" w:type="dxa"/>
            <w:vAlign w:val="center"/>
          </w:tcPr>
          <w:p w14:paraId="749AF81E" w14:textId="15875C2F" w:rsidR="00CB2391" w:rsidRPr="00EF707F" w:rsidRDefault="00CB2391" w:rsidP="0077060E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3.</w:t>
            </w:r>
          </w:p>
        </w:tc>
        <w:tc>
          <w:tcPr>
            <w:tcW w:w="6798" w:type="dxa"/>
            <w:vAlign w:val="center"/>
          </w:tcPr>
          <w:p w14:paraId="782D8258" w14:textId="1C092406" w:rsidR="00CB2391" w:rsidRPr="00EF707F" w:rsidRDefault="00CB2391" w:rsidP="00E726AE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A-</w:t>
            </w:r>
            <w:r w:rsidR="00CA47A3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="00BF5D27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Rzut </w:t>
            </w:r>
            <w:r w:rsidR="00BF5D27">
              <w:rPr>
                <w:rFonts w:asciiTheme="minorHAnsi" w:hAnsiTheme="minorHAnsi" w:cstheme="minorHAnsi"/>
                <w:sz w:val="24"/>
                <w:szCs w:val="24"/>
              </w:rPr>
              <w:t>Dachu</w:t>
            </w:r>
          </w:p>
        </w:tc>
        <w:tc>
          <w:tcPr>
            <w:tcW w:w="1590" w:type="dxa"/>
            <w:vAlign w:val="center"/>
          </w:tcPr>
          <w:p w14:paraId="04EE5618" w14:textId="2F671695" w:rsidR="00CB2391" w:rsidRPr="00EF707F" w:rsidRDefault="00BF5D27" w:rsidP="00CA1C4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14</w:t>
            </w:r>
          </w:p>
        </w:tc>
      </w:tr>
      <w:tr w:rsidR="00EF707F" w:rsidRPr="00EF707F" w14:paraId="55D0513A" w14:textId="77777777" w:rsidTr="00BF5D27">
        <w:trPr>
          <w:trHeight w:val="397"/>
        </w:trPr>
        <w:tc>
          <w:tcPr>
            <w:tcW w:w="816" w:type="dxa"/>
            <w:vAlign w:val="center"/>
          </w:tcPr>
          <w:p w14:paraId="7667D188" w14:textId="04449F8B" w:rsidR="00DD5D36" w:rsidRPr="00EF707F" w:rsidRDefault="00CB2391" w:rsidP="00CB2179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="00DD5D36" w:rsidRPr="00EF707F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798" w:type="dxa"/>
            <w:vAlign w:val="center"/>
          </w:tcPr>
          <w:p w14:paraId="07DE4E9D" w14:textId="141A85DC" w:rsidR="00DD5D36" w:rsidRPr="00EF707F" w:rsidRDefault="00BA504D" w:rsidP="00E726AE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A-</w:t>
            </w:r>
            <w:r w:rsidR="00CA47A3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="00BF5D27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="00DD5D36" w:rsidRPr="00EF707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BF5D27">
              <w:rPr>
                <w:rFonts w:asciiTheme="minorHAnsi" w:hAnsiTheme="minorHAnsi" w:cstheme="minorHAnsi"/>
                <w:sz w:val="24"/>
                <w:szCs w:val="24"/>
              </w:rPr>
              <w:t>Przekrój</w:t>
            </w:r>
          </w:p>
        </w:tc>
        <w:tc>
          <w:tcPr>
            <w:tcW w:w="1590" w:type="dxa"/>
            <w:vAlign w:val="center"/>
          </w:tcPr>
          <w:p w14:paraId="767A886A" w14:textId="5B0A1BDD" w:rsidR="00DD5D36" w:rsidRPr="00EF707F" w:rsidRDefault="00BA504D" w:rsidP="00E726A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BF5D27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</w:tr>
      <w:tr w:rsidR="003A66CF" w:rsidRPr="00EF707F" w14:paraId="067258CC" w14:textId="77777777" w:rsidTr="00BF5D27">
        <w:trPr>
          <w:trHeight w:val="397"/>
        </w:trPr>
        <w:tc>
          <w:tcPr>
            <w:tcW w:w="816" w:type="dxa"/>
            <w:vAlign w:val="center"/>
          </w:tcPr>
          <w:p w14:paraId="33C90EB0" w14:textId="14F02128" w:rsidR="00DD5D36" w:rsidRPr="00EF707F" w:rsidRDefault="00CB2391" w:rsidP="00CB2179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="00DD5D36" w:rsidRPr="00EF707F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798" w:type="dxa"/>
            <w:vAlign w:val="center"/>
          </w:tcPr>
          <w:p w14:paraId="43455000" w14:textId="083C2728" w:rsidR="00DD5D36" w:rsidRPr="00EF707F" w:rsidRDefault="00BA504D" w:rsidP="00F361B7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EF707F">
              <w:rPr>
                <w:rFonts w:asciiTheme="minorHAnsi" w:hAnsiTheme="minorHAnsi" w:cstheme="minorHAnsi"/>
                <w:sz w:val="24"/>
                <w:szCs w:val="24"/>
              </w:rPr>
              <w:t>A-</w:t>
            </w:r>
            <w:r w:rsidR="00BF5D27">
              <w:rPr>
                <w:rFonts w:asciiTheme="minorHAnsi" w:hAnsiTheme="minorHAnsi" w:cstheme="minorHAnsi"/>
                <w:sz w:val="24"/>
                <w:szCs w:val="24"/>
              </w:rPr>
              <w:t>05 Zestawienie stolarki</w:t>
            </w:r>
          </w:p>
        </w:tc>
        <w:tc>
          <w:tcPr>
            <w:tcW w:w="1590" w:type="dxa"/>
            <w:vAlign w:val="center"/>
          </w:tcPr>
          <w:p w14:paraId="551AF693" w14:textId="59D0B059" w:rsidR="00DD5D36" w:rsidRPr="00EF707F" w:rsidRDefault="00BF5D27" w:rsidP="00CA1C4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16</w:t>
            </w:r>
          </w:p>
        </w:tc>
      </w:tr>
    </w:tbl>
    <w:p w14:paraId="4279FC48" w14:textId="77777777" w:rsidR="00B54DC3" w:rsidRPr="00EF707F" w:rsidRDefault="00B54DC3">
      <w:pPr>
        <w:suppressAutoHyphens w:val="0"/>
        <w:spacing w:after="200" w:line="276" w:lineRule="auto"/>
        <w:rPr>
          <w:rFonts w:asciiTheme="minorHAnsi" w:hAnsiTheme="minorHAnsi" w:cstheme="minorHAnsi"/>
        </w:rPr>
      </w:pPr>
    </w:p>
    <w:p w14:paraId="5CD02A60" w14:textId="77777777" w:rsidR="00242BBE" w:rsidRPr="000E1FBD" w:rsidRDefault="00242BBE" w:rsidP="00242BBE">
      <w:pPr>
        <w:rPr>
          <w:rFonts w:asciiTheme="minorHAnsi" w:hAnsiTheme="minorHAnsi" w:cstheme="minorHAnsi"/>
          <w:color w:val="FF0000"/>
        </w:rPr>
      </w:pPr>
    </w:p>
    <w:p w14:paraId="38F68502" w14:textId="77777777" w:rsidR="00A6208C" w:rsidRPr="000E1FBD" w:rsidRDefault="00A6208C" w:rsidP="00242BBE">
      <w:pPr>
        <w:rPr>
          <w:rFonts w:asciiTheme="minorHAnsi" w:hAnsiTheme="minorHAnsi" w:cstheme="minorHAnsi"/>
          <w:color w:val="FF0000"/>
        </w:rPr>
      </w:pPr>
    </w:p>
    <w:p w14:paraId="64597949" w14:textId="77777777" w:rsidR="00D2775A" w:rsidRDefault="00D2775A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36"/>
          <w:szCs w:val="28"/>
        </w:rPr>
      </w:pPr>
    </w:p>
    <w:p w14:paraId="77F3F5B8" w14:textId="77777777" w:rsidR="008F5360" w:rsidRDefault="008F5360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36"/>
          <w:szCs w:val="28"/>
        </w:rPr>
      </w:pPr>
    </w:p>
    <w:p w14:paraId="4212F505" w14:textId="77777777" w:rsidR="00BF5D27" w:rsidRDefault="00BF5D27" w:rsidP="00EA42D6">
      <w:pPr>
        <w:rPr>
          <w:rFonts w:asciiTheme="minorHAnsi" w:hAnsiTheme="minorHAnsi" w:cstheme="minorHAnsi"/>
          <w:b/>
          <w:bCs/>
          <w:sz w:val="36"/>
          <w:szCs w:val="28"/>
        </w:rPr>
      </w:pPr>
    </w:p>
    <w:p w14:paraId="1FDBFE36" w14:textId="360A3EAB" w:rsidR="00EA42D6" w:rsidRPr="00DF7F0A" w:rsidRDefault="00EA42D6" w:rsidP="00EA42D6">
      <w:pPr>
        <w:rPr>
          <w:rFonts w:asciiTheme="minorHAnsi" w:hAnsiTheme="minorHAnsi" w:cstheme="minorHAnsi"/>
          <w:b/>
          <w:bCs/>
          <w:sz w:val="36"/>
          <w:szCs w:val="28"/>
        </w:rPr>
      </w:pPr>
      <w:r w:rsidRPr="00DF7F0A">
        <w:rPr>
          <w:rFonts w:asciiTheme="minorHAnsi" w:hAnsiTheme="minorHAnsi" w:cstheme="minorHAnsi"/>
          <w:b/>
          <w:bCs/>
          <w:sz w:val="36"/>
          <w:szCs w:val="28"/>
        </w:rPr>
        <w:t>Spis treści do załączników do Projektu Budowlanego</w:t>
      </w:r>
    </w:p>
    <w:p w14:paraId="55B40E18" w14:textId="77777777" w:rsidR="002C375A" w:rsidRPr="00DF7F0A" w:rsidRDefault="002C375A" w:rsidP="00EA42D6">
      <w:pPr>
        <w:rPr>
          <w:rFonts w:asciiTheme="minorHAnsi" w:hAnsiTheme="minorHAnsi" w:cstheme="minorHAnsi"/>
          <w:b/>
          <w:bCs/>
          <w:sz w:val="36"/>
          <w:szCs w:val="28"/>
        </w:rPr>
      </w:pPr>
    </w:p>
    <w:p w14:paraId="778D9C90" w14:textId="77777777" w:rsidR="002C375A" w:rsidRPr="00DF7F0A" w:rsidRDefault="002C375A" w:rsidP="00EA42D6">
      <w:pPr>
        <w:rPr>
          <w:rFonts w:asciiTheme="minorHAnsi" w:hAnsiTheme="minorHAnsi" w:cstheme="minorHAnsi"/>
          <w:sz w:val="24"/>
        </w:rPr>
      </w:pPr>
    </w:p>
    <w:p w14:paraId="0EBC2518" w14:textId="77777777" w:rsidR="00EA42D6" w:rsidRPr="00DF7F0A" w:rsidRDefault="00EA42D6" w:rsidP="00EA42D6">
      <w:pPr>
        <w:rPr>
          <w:rFonts w:asciiTheme="minorHAnsi" w:hAnsiTheme="minorHAnsi" w:cstheme="minorHAnsi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6"/>
        <w:gridCol w:w="6798"/>
        <w:gridCol w:w="1590"/>
      </w:tblGrid>
      <w:tr w:rsidR="00DF7F0A" w:rsidRPr="00DF7F0A" w14:paraId="46395DDB" w14:textId="77777777" w:rsidTr="00BF5D27">
        <w:trPr>
          <w:trHeight w:val="567"/>
        </w:trPr>
        <w:tc>
          <w:tcPr>
            <w:tcW w:w="7614" w:type="dxa"/>
            <w:gridSpan w:val="2"/>
            <w:vAlign w:val="center"/>
          </w:tcPr>
          <w:p w14:paraId="62E7C908" w14:textId="77777777" w:rsidR="00EA42D6" w:rsidRPr="00DF7F0A" w:rsidRDefault="00EA42D6" w:rsidP="00A96D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F7F0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I. Dokumenty dołączone do projektu</w:t>
            </w:r>
          </w:p>
        </w:tc>
        <w:tc>
          <w:tcPr>
            <w:tcW w:w="1590" w:type="dxa"/>
            <w:vAlign w:val="center"/>
          </w:tcPr>
          <w:p w14:paraId="71182466" w14:textId="2019BEFD" w:rsidR="00EA42D6" w:rsidRPr="00DF7F0A" w:rsidRDefault="00EA42D6" w:rsidP="00FF4CF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F7F0A">
              <w:rPr>
                <w:rFonts w:asciiTheme="minorHAnsi" w:hAnsiTheme="minorHAnsi" w:cstheme="minorHAnsi"/>
                <w:b/>
                <w:sz w:val="24"/>
                <w:szCs w:val="24"/>
              </w:rPr>
              <w:t>(Str. 1-</w:t>
            </w:r>
            <w:r w:rsidR="00CA47A3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="00BF5D27">
              <w:rPr>
                <w:rFonts w:asciiTheme="minorHAnsi" w:hAnsiTheme="minorHAnsi" w:cstheme="minorHAnsi"/>
                <w:b/>
                <w:sz w:val="24"/>
                <w:szCs w:val="24"/>
              </w:rPr>
              <w:t>8</w:t>
            </w:r>
            <w:r w:rsidRPr="00DF7F0A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</w:tr>
      <w:tr w:rsidR="00FF4CF3" w:rsidRPr="00DF7F0A" w14:paraId="3B420ABC" w14:textId="77777777" w:rsidTr="00BF5D27">
        <w:trPr>
          <w:trHeight w:val="510"/>
        </w:trPr>
        <w:tc>
          <w:tcPr>
            <w:tcW w:w="816" w:type="dxa"/>
            <w:vAlign w:val="center"/>
          </w:tcPr>
          <w:p w14:paraId="21D27DB1" w14:textId="77777777" w:rsidR="00287959" w:rsidRPr="00DF7F0A" w:rsidRDefault="00287959" w:rsidP="00A96D0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F7F0A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6798" w:type="dxa"/>
            <w:vAlign w:val="center"/>
          </w:tcPr>
          <w:p w14:paraId="232CAEB1" w14:textId="0D63F256" w:rsidR="00287959" w:rsidRPr="00DF7F0A" w:rsidRDefault="00BF5D27" w:rsidP="002D0BE4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Plan sytuacyjny</w:t>
            </w:r>
          </w:p>
        </w:tc>
        <w:tc>
          <w:tcPr>
            <w:tcW w:w="1590" w:type="dxa"/>
            <w:vAlign w:val="center"/>
          </w:tcPr>
          <w:p w14:paraId="04368968" w14:textId="070D0E8D" w:rsidR="00287959" w:rsidRPr="00DF7F0A" w:rsidRDefault="00BF5D27" w:rsidP="002D0BE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CA47A3" w:rsidRPr="00DF7F0A" w14:paraId="15B1418A" w14:textId="77777777" w:rsidTr="00BF5D27">
        <w:trPr>
          <w:trHeight w:val="510"/>
        </w:trPr>
        <w:tc>
          <w:tcPr>
            <w:tcW w:w="816" w:type="dxa"/>
            <w:vAlign w:val="center"/>
          </w:tcPr>
          <w:p w14:paraId="648D62CB" w14:textId="52E40987" w:rsidR="00CA47A3" w:rsidRPr="00DF7F0A" w:rsidRDefault="00CA47A3" w:rsidP="00A96D0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6798" w:type="dxa"/>
            <w:vAlign w:val="center"/>
          </w:tcPr>
          <w:p w14:paraId="1F13DFAA" w14:textId="1ADCC4BD" w:rsidR="00CA47A3" w:rsidRPr="00DF7F0A" w:rsidRDefault="00BF5D27" w:rsidP="002D0BE4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Projekt geologiczno-techniczny otworu rozpoznawczego </w:t>
            </w:r>
          </w:p>
        </w:tc>
        <w:tc>
          <w:tcPr>
            <w:tcW w:w="1590" w:type="dxa"/>
            <w:vAlign w:val="center"/>
          </w:tcPr>
          <w:p w14:paraId="58782F09" w14:textId="63FA9371" w:rsidR="00CA47A3" w:rsidRPr="00DF7F0A" w:rsidRDefault="00BF5D27" w:rsidP="002D0BE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</w:tr>
      <w:tr w:rsidR="00BF5D27" w:rsidRPr="00DF7F0A" w14:paraId="709C6F58" w14:textId="77777777" w:rsidTr="00BF5D27">
        <w:trPr>
          <w:trHeight w:val="510"/>
        </w:trPr>
        <w:tc>
          <w:tcPr>
            <w:tcW w:w="816" w:type="dxa"/>
            <w:vAlign w:val="center"/>
          </w:tcPr>
          <w:p w14:paraId="28415069" w14:textId="103AE3A2" w:rsidR="00BF5D27" w:rsidRDefault="00BF5D27" w:rsidP="00A96D0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3.</w:t>
            </w:r>
          </w:p>
        </w:tc>
        <w:tc>
          <w:tcPr>
            <w:tcW w:w="6798" w:type="dxa"/>
            <w:vAlign w:val="center"/>
          </w:tcPr>
          <w:p w14:paraId="6CB69738" w14:textId="25416194" w:rsidR="00BF5D27" w:rsidRDefault="00BF5D27" w:rsidP="002D0BE4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Opis geotechniczny </w:t>
            </w:r>
          </w:p>
        </w:tc>
        <w:tc>
          <w:tcPr>
            <w:tcW w:w="1590" w:type="dxa"/>
            <w:vAlign w:val="center"/>
          </w:tcPr>
          <w:p w14:paraId="33D43FB2" w14:textId="5DBE2A55" w:rsidR="00BF5D27" w:rsidRDefault="00BF5D27" w:rsidP="002D0BE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3-9</w:t>
            </w:r>
          </w:p>
        </w:tc>
      </w:tr>
      <w:tr w:rsidR="00BF5D27" w:rsidRPr="00DF7F0A" w14:paraId="2915B50D" w14:textId="77777777" w:rsidTr="00BF5D27">
        <w:trPr>
          <w:trHeight w:val="510"/>
        </w:trPr>
        <w:tc>
          <w:tcPr>
            <w:tcW w:w="816" w:type="dxa"/>
            <w:vAlign w:val="center"/>
          </w:tcPr>
          <w:p w14:paraId="2D725A72" w14:textId="1944C773" w:rsidR="00BF5D27" w:rsidRDefault="00BF5D27" w:rsidP="00A96D0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4. </w:t>
            </w:r>
          </w:p>
        </w:tc>
        <w:tc>
          <w:tcPr>
            <w:tcW w:w="6798" w:type="dxa"/>
            <w:vAlign w:val="center"/>
          </w:tcPr>
          <w:p w14:paraId="17049DBC" w14:textId="709F2BFD" w:rsidR="00BF5D27" w:rsidRDefault="00BF5D27" w:rsidP="002D0BE4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Dokumentacja fotograficzna wykopu kontrolnego</w:t>
            </w:r>
          </w:p>
        </w:tc>
        <w:tc>
          <w:tcPr>
            <w:tcW w:w="1590" w:type="dxa"/>
            <w:vAlign w:val="center"/>
          </w:tcPr>
          <w:p w14:paraId="2723F25E" w14:textId="725B1282" w:rsidR="00BF5D27" w:rsidRDefault="00BF5D27" w:rsidP="002D0BE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10-11</w:t>
            </w:r>
          </w:p>
        </w:tc>
      </w:tr>
      <w:tr w:rsidR="00BF5D27" w:rsidRPr="00DF7F0A" w14:paraId="38B22728" w14:textId="77777777" w:rsidTr="00BF5D27">
        <w:trPr>
          <w:trHeight w:val="510"/>
        </w:trPr>
        <w:tc>
          <w:tcPr>
            <w:tcW w:w="816" w:type="dxa"/>
            <w:vAlign w:val="center"/>
          </w:tcPr>
          <w:p w14:paraId="561DE13A" w14:textId="5F7E72E4" w:rsidR="00BF5D27" w:rsidRDefault="00BF5D27" w:rsidP="00A96D0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5.</w:t>
            </w:r>
          </w:p>
        </w:tc>
        <w:tc>
          <w:tcPr>
            <w:tcW w:w="6798" w:type="dxa"/>
            <w:vAlign w:val="center"/>
          </w:tcPr>
          <w:p w14:paraId="53565FA9" w14:textId="5236CCA9" w:rsidR="00BF5D27" w:rsidRDefault="00BF5D27" w:rsidP="002D0BE4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Informacja Bioz</w:t>
            </w:r>
          </w:p>
        </w:tc>
        <w:tc>
          <w:tcPr>
            <w:tcW w:w="1590" w:type="dxa"/>
            <w:vAlign w:val="center"/>
          </w:tcPr>
          <w:p w14:paraId="33A0BE52" w14:textId="012EB791" w:rsidR="00BF5D27" w:rsidRDefault="00BF5D27" w:rsidP="002D0BE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12-18</w:t>
            </w:r>
          </w:p>
        </w:tc>
      </w:tr>
    </w:tbl>
    <w:p w14:paraId="6FA2B1B9" w14:textId="77777777" w:rsidR="00EA42D6" w:rsidRPr="00DF7F0A" w:rsidRDefault="00EA42D6" w:rsidP="00EA42D6">
      <w:pPr>
        <w:rPr>
          <w:rFonts w:asciiTheme="minorHAnsi" w:hAnsiTheme="minorHAnsi" w:cstheme="minorHAnsi"/>
          <w:sz w:val="22"/>
        </w:rPr>
      </w:pPr>
    </w:p>
    <w:p w14:paraId="4F8907D5" w14:textId="77777777" w:rsidR="00EA42D6" w:rsidRPr="00DF7F0A" w:rsidRDefault="00EA42D6" w:rsidP="00EA42D6">
      <w:pPr>
        <w:rPr>
          <w:rFonts w:asciiTheme="minorHAnsi" w:hAnsiTheme="minorHAnsi" w:cstheme="minorHAnsi"/>
        </w:rPr>
      </w:pPr>
    </w:p>
    <w:p w14:paraId="56FE5982" w14:textId="77777777" w:rsidR="00EA42D6" w:rsidRPr="00DF7F0A" w:rsidRDefault="00EA42D6" w:rsidP="00EA42D6">
      <w:pPr>
        <w:rPr>
          <w:rFonts w:asciiTheme="minorHAnsi" w:hAnsiTheme="minorHAnsi" w:cstheme="minorHAnsi"/>
        </w:rPr>
      </w:pPr>
    </w:p>
    <w:p w14:paraId="76BCB5FA" w14:textId="77777777" w:rsidR="00EA42D6" w:rsidRPr="00DF7F0A" w:rsidRDefault="00EA42D6" w:rsidP="00242BBE">
      <w:pPr>
        <w:rPr>
          <w:rFonts w:asciiTheme="minorHAnsi" w:hAnsiTheme="minorHAnsi" w:cstheme="minorHAnsi"/>
        </w:rPr>
      </w:pPr>
    </w:p>
    <w:p w14:paraId="409E2B49" w14:textId="77777777" w:rsidR="0031095F" w:rsidRPr="00DF7F0A" w:rsidRDefault="0031095F" w:rsidP="0031095F">
      <w:pPr>
        <w:rPr>
          <w:rFonts w:asciiTheme="minorHAnsi" w:hAnsiTheme="minorHAnsi" w:cstheme="minorHAnsi"/>
          <w:sz w:val="22"/>
        </w:rPr>
      </w:pPr>
    </w:p>
    <w:p w14:paraId="0EEF65EA" w14:textId="77777777" w:rsidR="0031095F" w:rsidRPr="00DF7F0A" w:rsidRDefault="0031095F" w:rsidP="0031095F">
      <w:pPr>
        <w:rPr>
          <w:rFonts w:asciiTheme="minorHAnsi" w:hAnsiTheme="minorHAnsi" w:cstheme="minorHAnsi"/>
        </w:rPr>
      </w:pPr>
    </w:p>
    <w:p w14:paraId="1125860C" w14:textId="77777777" w:rsidR="0031095F" w:rsidRPr="00DF7F0A" w:rsidRDefault="0031095F" w:rsidP="0031095F">
      <w:pPr>
        <w:rPr>
          <w:rFonts w:asciiTheme="minorHAnsi" w:hAnsiTheme="minorHAnsi" w:cstheme="minorHAnsi"/>
        </w:rPr>
      </w:pPr>
    </w:p>
    <w:p w14:paraId="67942B23" w14:textId="77777777" w:rsidR="00D021A4" w:rsidRPr="00DF7F0A" w:rsidRDefault="00D021A4" w:rsidP="00780A5A">
      <w:pPr>
        <w:suppressAutoHyphens w:val="0"/>
        <w:spacing w:after="200" w:line="276" w:lineRule="auto"/>
        <w:rPr>
          <w:rFonts w:asciiTheme="minorHAnsi" w:hAnsiTheme="minorHAnsi" w:cstheme="minorHAnsi"/>
        </w:rPr>
      </w:pPr>
    </w:p>
    <w:p w14:paraId="3A47C112" w14:textId="77777777" w:rsidR="00D021A4" w:rsidRPr="000E1FBD" w:rsidRDefault="00D021A4" w:rsidP="00780A5A">
      <w:pPr>
        <w:suppressAutoHyphens w:val="0"/>
        <w:spacing w:after="200" w:line="276" w:lineRule="auto"/>
        <w:rPr>
          <w:rFonts w:asciiTheme="minorHAnsi" w:hAnsiTheme="minorHAnsi" w:cstheme="minorHAnsi"/>
          <w:color w:val="FF0000"/>
        </w:rPr>
      </w:pPr>
    </w:p>
    <w:p w14:paraId="6DC6A3D5" w14:textId="77777777" w:rsidR="00D021A4" w:rsidRPr="000E1FBD" w:rsidRDefault="00D021A4" w:rsidP="00780A5A">
      <w:pPr>
        <w:suppressAutoHyphens w:val="0"/>
        <w:spacing w:after="200" w:line="276" w:lineRule="auto"/>
        <w:rPr>
          <w:rFonts w:asciiTheme="minorHAnsi" w:hAnsiTheme="minorHAnsi" w:cstheme="minorHAnsi"/>
          <w:color w:val="FF0000"/>
        </w:rPr>
      </w:pPr>
    </w:p>
    <w:p w14:paraId="4E0866D7" w14:textId="25C6B7A3" w:rsidR="00731743" w:rsidRPr="000E1FBD" w:rsidRDefault="00731743" w:rsidP="008F5360">
      <w:pPr>
        <w:suppressAutoHyphens w:val="0"/>
        <w:spacing w:after="200" w:line="276" w:lineRule="auto"/>
        <w:rPr>
          <w:rFonts w:asciiTheme="minorHAnsi" w:hAnsiTheme="minorHAnsi" w:cstheme="minorHAnsi"/>
          <w:color w:val="FF0000"/>
        </w:rPr>
      </w:pPr>
    </w:p>
    <w:sectPr w:rsidR="00731743" w:rsidRPr="000E1FBD" w:rsidSect="00FC7CE8">
      <w:footerReference w:type="default" r:id="rId8"/>
      <w:pgSz w:w="11906" w:h="16838"/>
      <w:pgMar w:top="851" w:right="849" w:bottom="851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FC8CB" w14:textId="77777777" w:rsidR="00652272" w:rsidRDefault="00652272" w:rsidP="00DB7DDA">
      <w:r>
        <w:separator/>
      </w:r>
    </w:p>
  </w:endnote>
  <w:endnote w:type="continuationSeparator" w:id="0">
    <w:p w14:paraId="6E87F42A" w14:textId="77777777" w:rsidR="00652272" w:rsidRDefault="00652272" w:rsidP="00DB7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E0D80" w14:textId="744FD018" w:rsidR="00DB7DDA" w:rsidRPr="002F234F" w:rsidRDefault="00DB7DDA" w:rsidP="00DB7DDA">
    <w:pPr>
      <w:pStyle w:val="Stopka"/>
      <w:tabs>
        <w:tab w:val="clear" w:pos="4536"/>
      </w:tabs>
      <w:ind w:left="1276" w:firstLine="4"/>
      <w:rPr>
        <w:rFonts w:asciiTheme="minorHAnsi" w:hAnsiTheme="minorHAnsi" w:cstheme="minorHAnsi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DE5B8" w14:textId="77777777" w:rsidR="00652272" w:rsidRDefault="00652272" w:rsidP="00DB7DDA">
      <w:r>
        <w:separator/>
      </w:r>
    </w:p>
  </w:footnote>
  <w:footnote w:type="continuationSeparator" w:id="0">
    <w:p w14:paraId="6A2D6829" w14:textId="77777777" w:rsidR="00652272" w:rsidRDefault="00652272" w:rsidP="00DB7D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5AB2838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BB1470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CCA492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131F2DC4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13252AFA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14A40B7E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16365495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1B971AE5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1C6923A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1DA04260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1DB90546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1E695AB9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303B02B1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36CD0851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3CD03BC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4A9C0408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4FC32477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5B035680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5EF246B4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65DC7F01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680E1E14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6D467378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6F463073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747A4914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77F84915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796E528D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7C551FA7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7D237EF4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7F221040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233851986">
    <w:abstractNumId w:val="0"/>
  </w:num>
  <w:num w:numId="2" w16cid:durableId="23023816">
    <w:abstractNumId w:val="1"/>
  </w:num>
  <w:num w:numId="3" w16cid:durableId="532808175">
    <w:abstractNumId w:val="20"/>
  </w:num>
  <w:num w:numId="4" w16cid:durableId="1711832095">
    <w:abstractNumId w:val="23"/>
  </w:num>
  <w:num w:numId="5" w16cid:durableId="1707828930">
    <w:abstractNumId w:val="2"/>
  </w:num>
  <w:num w:numId="6" w16cid:durableId="939263620">
    <w:abstractNumId w:val="26"/>
  </w:num>
  <w:num w:numId="7" w16cid:durableId="316690450">
    <w:abstractNumId w:val="8"/>
  </w:num>
  <w:num w:numId="8" w16cid:durableId="1946034506">
    <w:abstractNumId w:val="32"/>
  </w:num>
  <w:num w:numId="9" w16cid:durableId="785348800">
    <w:abstractNumId w:val="29"/>
  </w:num>
  <w:num w:numId="10" w16cid:durableId="1500316918">
    <w:abstractNumId w:val="5"/>
  </w:num>
  <w:num w:numId="11" w16cid:durableId="1519931159">
    <w:abstractNumId w:val="14"/>
  </w:num>
  <w:num w:numId="12" w16cid:durableId="209459427">
    <w:abstractNumId w:val="27"/>
  </w:num>
  <w:num w:numId="13" w16cid:durableId="1630815773">
    <w:abstractNumId w:val="7"/>
  </w:num>
  <w:num w:numId="14" w16cid:durableId="1512834744">
    <w:abstractNumId w:val="22"/>
  </w:num>
  <w:num w:numId="15" w16cid:durableId="2084836594">
    <w:abstractNumId w:val="25"/>
  </w:num>
  <w:num w:numId="16" w16cid:durableId="1727411897">
    <w:abstractNumId w:val="35"/>
  </w:num>
  <w:num w:numId="17" w16cid:durableId="2040936254">
    <w:abstractNumId w:val="18"/>
  </w:num>
  <w:num w:numId="18" w16cid:durableId="1545750580">
    <w:abstractNumId w:val="30"/>
  </w:num>
  <w:num w:numId="19" w16cid:durableId="49698216">
    <w:abstractNumId w:val="16"/>
  </w:num>
  <w:num w:numId="20" w16cid:durableId="486868343">
    <w:abstractNumId w:val="3"/>
  </w:num>
  <w:num w:numId="21" w16cid:durableId="1284649213">
    <w:abstractNumId w:val="17"/>
  </w:num>
  <w:num w:numId="22" w16cid:durableId="1555922712">
    <w:abstractNumId w:val="24"/>
  </w:num>
  <w:num w:numId="23" w16cid:durableId="1585844663">
    <w:abstractNumId w:val="13"/>
  </w:num>
  <w:num w:numId="24" w16cid:durableId="1947619170">
    <w:abstractNumId w:val="6"/>
  </w:num>
  <w:num w:numId="25" w16cid:durableId="1185023565">
    <w:abstractNumId w:val="31"/>
  </w:num>
  <w:num w:numId="26" w16cid:durableId="715472780">
    <w:abstractNumId w:val="34"/>
  </w:num>
  <w:num w:numId="27" w16cid:durableId="590814664">
    <w:abstractNumId w:val="10"/>
  </w:num>
  <w:num w:numId="28" w16cid:durableId="145321521">
    <w:abstractNumId w:val="15"/>
  </w:num>
  <w:num w:numId="29" w16cid:durableId="151456737">
    <w:abstractNumId w:val="33"/>
  </w:num>
  <w:num w:numId="30" w16cid:durableId="236137055">
    <w:abstractNumId w:val="4"/>
  </w:num>
  <w:num w:numId="31" w16cid:durableId="1625650587">
    <w:abstractNumId w:val="12"/>
  </w:num>
  <w:num w:numId="32" w16cid:durableId="222444704">
    <w:abstractNumId w:val="11"/>
  </w:num>
  <w:num w:numId="33" w16cid:durableId="212354725">
    <w:abstractNumId w:val="28"/>
  </w:num>
  <w:num w:numId="34" w16cid:durableId="1527980786">
    <w:abstractNumId w:val="21"/>
  </w:num>
  <w:num w:numId="35" w16cid:durableId="1454133769">
    <w:abstractNumId w:val="9"/>
  </w:num>
  <w:num w:numId="36" w16cid:durableId="9439190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A22"/>
    <w:rsid w:val="000066CA"/>
    <w:rsid w:val="00025939"/>
    <w:rsid w:val="000411DF"/>
    <w:rsid w:val="00044F5B"/>
    <w:rsid w:val="00054574"/>
    <w:rsid w:val="00072132"/>
    <w:rsid w:val="00083890"/>
    <w:rsid w:val="000936D3"/>
    <w:rsid w:val="000C798E"/>
    <w:rsid w:val="000C7C06"/>
    <w:rsid w:val="000D4BFE"/>
    <w:rsid w:val="000E1FBD"/>
    <w:rsid w:val="000F5E96"/>
    <w:rsid w:val="00107401"/>
    <w:rsid w:val="001139F3"/>
    <w:rsid w:val="00120AF3"/>
    <w:rsid w:val="00136A5E"/>
    <w:rsid w:val="001500CC"/>
    <w:rsid w:val="00162CC4"/>
    <w:rsid w:val="00164E15"/>
    <w:rsid w:val="001839C6"/>
    <w:rsid w:val="00195A03"/>
    <w:rsid w:val="00196B81"/>
    <w:rsid w:val="001A648B"/>
    <w:rsid w:val="001B310B"/>
    <w:rsid w:val="001B4022"/>
    <w:rsid w:val="001C45DA"/>
    <w:rsid w:val="001E329D"/>
    <w:rsid w:val="001E4CC4"/>
    <w:rsid w:val="001E6A63"/>
    <w:rsid w:val="001F2256"/>
    <w:rsid w:val="00242BBE"/>
    <w:rsid w:val="002433A4"/>
    <w:rsid w:val="0027056D"/>
    <w:rsid w:val="00273ACA"/>
    <w:rsid w:val="0027667E"/>
    <w:rsid w:val="00283704"/>
    <w:rsid w:val="00287959"/>
    <w:rsid w:val="002B0579"/>
    <w:rsid w:val="002B687C"/>
    <w:rsid w:val="002B793E"/>
    <w:rsid w:val="002C375A"/>
    <w:rsid w:val="002C58B0"/>
    <w:rsid w:val="002D2372"/>
    <w:rsid w:val="002D7E80"/>
    <w:rsid w:val="002E63A1"/>
    <w:rsid w:val="002F22F9"/>
    <w:rsid w:val="002F234F"/>
    <w:rsid w:val="002F3A00"/>
    <w:rsid w:val="002F6772"/>
    <w:rsid w:val="0031095F"/>
    <w:rsid w:val="00321BB0"/>
    <w:rsid w:val="00327DEA"/>
    <w:rsid w:val="00333E2F"/>
    <w:rsid w:val="00334426"/>
    <w:rsid w:val="00345DD3"/>
    <w:rsid w:val="00346EE1"/>
    <w:rsid w:val="00350A1D"/>
    <w:rsid w:val="00373EE8"/>
    <w:rsid w:val="00382805"/>
    <w:rsid w:val="003A66CF"/>
    <w:rsid w:val="003C451E"/>
    <w:rsid w:val="003D624B"/>
    <w:rsid w:val="003E53F3"/>
    <w:rsid w:val="003F6387"/>
    <w:rsid w:val="004106E0"/>
    <w:rsid w:val="00414D1F"/>
    <w:rsid w:val="00427F79"/>
    <w:rsid w:val="004418BF"/>
    <w:rsid w:val="00444E06"/>
    <w:rsid w:val="00445015"/>
    <w:rsid w:val="00446E6D"/>
    <w:rsid w:val="00447B4A"/>
    <w:rsid w:val="00451E6E"/>
    <w:rsid w:val="00466640"/>
    <w:rsid w:val="00472FC2"/>
    <w:rsid w:val="004902C9"/>
    <w:rsid w:val="004966A9"/>
    <w:rsid w:val="0049696A"/>
    <w:rsid w:val="004A4633"/>
    <w:rsid w:val="004D191F"/>
    <w:rsid w:val="004D5E0A"/>
    <w:rsid w:val="004F0FE2"/>
    <w:rsid w:val="00506E45"/>
    <w:rsid w:val="00515EF8"/>
    <w:rsid w:val="00537A93"/>
    <w:rsid w:val="00545842"/>
    <w:rsid w:val="005658BB"/>
    <w:rsid w:val="00575762"/>
    <w:rsid w:val="00581D05"/>
    <w:rsid w:val="005A1C6B"/>
    <w:rsid w:val="005A6782"/>
    <w:rsid w:val="005B1819"/>
    <w:rsid w:val="005C47C0"/>
    <w:rsid w:val="005E5A04"/>
    <w:rsid w:val="0061319F"/>
    <w:rsid w:val="00646BBD"/>
    <w:rsid w:val="00652272"/>
    <w:rsid w:val="00653D40"/>
    <w:rsid w:val="0065487A"/>
    <w:rsid w:val="00662BF4"/>
    <w:rsid w:val="00664CDA"/>
    <w:rsid w:val="00676448"/>
    <w:rsid w:val="006801A5"/>
    <w:rsid w:val="006B0BA6"/>
    <w:rsid w:val="006B679D"/>
    <w:rsid w:val="006E1FAC"/>
    <w:rsid w:val="006E53C3"/>
    <w:rsid w:val="0072628B"/>
    <w:rsid w:val="00727FE9"/>
    <w:rsid w:val="00731743"/>
    <w:rsid w:val="00757ECA"/>
    <w:rsid w:val="00780A5A"/>
    <w:rsid w:val="007B22CF"/>
    <w:rsid w:val="007B70EC"/>
    <w:rsid w:val="007E4FB3"/>
    <w:rsid w:val="007F3B2F"/>
    <w:rsid w:val="007F49F8"/>
    <w:rsid w:val="007F7A8B"/>
    <w:rsid w:val="0080040E"/>
    <w:rsid w:val="0083407B"/>
    <w:rsid w:val="008421D8"/>
    <w:rsid w:val="00856566"/>
    <w:rsid w:val="00857BCE"/>
    <w:rsid w:val="008632D2"/>
    <w:rsid w:val="00870787"/>
    <w:rsid w:val="008812DE"/>
    <w:rsid w:val="008830C1"/>
    <w:rsid w:val="00893FB5"/>
    <w:rsid w:val="0089723D"/>
    <w:rsid w:val="008A295B"/>
    <w:rsid w:val="008A2EE0"/>
    <w:rsid w:val="008A45AE"/>
    <w:rsid w:val="008A68D6"/>
    <w:rsid w:val="008B2DB2"/>
    <w:rsid w:val="008B3AD8"/>
    <w:rsid w:val="008B52FB"/>
    <w:rsid w:val="008C7D10"/>
    <w:rsid w:val="008D60E6"/>
    <w:rsid w:val="008D6F7F"/>
    <w:rsid w:val="008F5360"/>
    <w:rsid w:val="00904FBD"/>
    <w:rsid w:val="00910BD6"/>
    <w:rsid w:val="00911E67"/>
    <w:rsid w:val="00913F47"/>
    <w:rsid w:val="009561FA"/>
    <w:rsid w:val="00987F57"/>
    <w:rsid w:val="009A0F79"/>
    <w:rsid w:val="009B4E4E"/>
    <w:rsid w:val="009C6D88"/>
    <w:rsid w:val="009D70D5"/>
    <w:rsid w:val="009E3093"/>
    <w:rsid w:val="009E42FC"/>
    <w:rsid w:val="009E5595"/>
    <w:rsid w:val="009E62E1"/>
    <w:rsid w:val="009F4962"/>
    <w:rsid w:val="00A147E2"/>
    <w:rsid w:val="00A20A17"/>
    <w:rsid w:val="00A311D8"/>
    <w:rsid w:val="00A34AB2"/>
    <w:rsid w:val="00A34CF6"/>
    <w:rsid w:val="00A42B91"/>
    <w:rsid w:val="00A47635"/>
    <w:rsid w:val="00A6208C"/>
    <w:rsid w:val="00A620E6"/>
    <w:rsid w:val="00A65641"/>
    <w:rsid w:val="00A90948"/>
    <w:rsid w:val="00AA4896"/>
    <w:rsid w:val="00AB3E3D"/>
    <w:rsid w:val="00AB6387"/>
    <w:rsid w:val="00AC0CAB"/>
    <w:rsid w:val="00AC2302"/>
    <w:rsid w:val="00AC4D79"/>
    <w:rsid w:val="00AC7D0E"/>
    <w:rsid w:val="00AD5532"/>
    <w:rsid w:val="00AF09EB"/>
    <w:rsid w:val="00AF0CC5"/>
    <w:rsid w:val="00AF412D"/>
    <w:rsid w:val="00B206A1"/>
    <w:rsid w:val="00B227C3"/>
    <w:rsid w:val="00B368CD"/>
    <w:rsid w:val="00B420F2"/>
    <w:rsid w:val="00B51100"/>
    <w:rsid w:val="00B54DC3"/>
    <w:rsid w:val="00B57F0C"/>
    <w:rsid w:val="00B659BF"/>
    <w:rsid w:val="00B665CC"/>
    <w:rsid w:val="00B82108"/>
    <w:rsid w:val="00B94474"/>
    <w:rsid w:val="00BA414D"/>
    <w:rsid w:val="00BA504D"/>
    <w:rsid w:val="00BB0858"/>
    <w:rsid w:val="00BB4B45"/>
    <w:rsid w:val="00BC0D96"/>
    <w:rsid w:val="00BC64FA"/>
    <w:rsid w:val="00BC7157"/>
    <w:rsid w:val="00BE676B"/>
    <w:rsid w:val="00BF5938"/>
    <w:rsid w:val="00BF5D27"/>
    <w:rsid w:val="00C01653"/>
    <w:rsid w:val="00C03212"/>
    <w:rsid w:val="00C152C1"/>
    <w:rsid w:val="00C37F30"/>
    <w:rsid w:val="00C62703"/>
    <w:rsid w:val="00C67608"/>
    <w:rsid w:val="00C933E8"/>
    <w:rsid w:val="00CA1C47"/>
    <w:rsid w:val="00CA46C2"/>
    <w:rsid w:val="00CA47A3"/>
    <w:rsid w:val="00CB2391"/>
    <w:rsid w:val="00CB53E0"/>
    <w:rsid w:val="00CC0CC5"/>
    <w:rsid w:val="00CF215E"/>
    <w:rsid w:val="00CF265E"/>
    <w:rsid w:val="00CF56DD"/>
    <w:rsid w:val="00CF7A22"/>
    <w:rsid w:val="00D021A4"/>
    <w:rsid w:val="00D161C4"/>
    <w:rsid w:val="00D2775A"/>
    <w:rsid w:val="00D41F8D"/>
    <w:rsid w:val="00D772F2"/>
    <w:rsid w:val="00D921C5"/>
    <w:rsid w:val="00D93143"/>
    <w:rsid w:val="00D93AD6"/>
    <w:rsid w:val="00D95989"/>
    <w:rsid w:val="00DA01E6"/>
    <w:rsid w:val="00DB3A2F"/>
    <w:rsid w:val="00DB7CCE"/>
    <w:rsid w:val="00DB7DDA"/>
    <w:rsid w:val="00DC018D"/>
    <w:rsid w:val="00DD16BB"/>
    <w:rsid w:val="00DD5D36"/>
    <w:rsid w:val="00DE0704"/>
    <w:rsid w:val="00DE5ABF"/>
    <w:rsid w:val="00DF7F0A"/>
    <w:rsid w:val="00E03DAF"/>
    <w:rsid w:val="00E23834"/>
    <w:rsid w:val="00E31714"/>
    <w:rsid w:val="00E32334"/>
    <w:rsid w:val="00E70B86"/>
    <w:rsid w:val="00E726AE"/>
    <w:rsid w:val="00E778DB"/>
    <w:rsid w:val="00E85180"/>
    <w:rsid w:val="00EA1DB9"/>
    <w:rsid w:val="00EA42D6"/>
    <w:rsid w:val="00EA5FAE"/>
    <w:rsid w:val="00EB0908"/>
    <w:rsid w:val="00EC12CA"/>
    <w:rsid w:val="00ED5938"/>
    <w:rsid w:val="00EE2254"/>
    <w:rsid w:val="00EE333B"/>
    <w:rsid w:val="00EE3E96"/>
    <w:rsid w:val="00EF59FA"/>
    <w:rsid w:val="00EF707F"/>
    <w:rsid w:val="00F048B9"/>
    <w:rsid w:val="00F07D1D"/>
    <w:rsid w:val="00F1151D"/>
    <w:rsid w:val="00F21587"/>
    <w:rsid w:val="00F248F8"/>
    <w:rsid w:val="00F24D65"/>
    <w:rsid w:val="00F842DE"/>
    <w:rsid w:val="00FA097F"/>
    <w:rsid w:val="00FA1BAE"/>
    <w:rsid w:val="00FC04CA"/>
    <w:rsid w:val="00FC7CE8"/>
    <w:rsid w:val="00FD1F2C"/>
    <w:rsid w:val="00FD33C1"/>
    <w:rsid w:val="00FE7F44"/>
    <w:rsid w:val="00FF4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C6FF41"/>
  <w15:docId w15:val="{E35AF2C3-51E5-4A84-BCBC-4FCE38F9B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0D9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F7A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C0D9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B7D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7DDA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DB7D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7DDA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7DD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7DDA"/>
    <w:rPr>
      <w:rFonts w:ascii="Tahoma" w:eastAsia="Times New Roman" w:hAnsi="Tahoma" w:cs="Tahoma"/>
      <w:kern w:val="2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F51AC-025B-48DD-A891-7CB0AADA0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491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Rycho444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</dc:creator>
  <cp:lastModifiedBy>Kamil Jeż</cp:lastModifiedBy>
  <cp:revision>3</cp:revision>
  <cp:lastPrinted>2025-06-30T09:34:00Z</cp:lastPrinted>
  <dcterms:created xsi:type="dcterms:W3CDTF">2025-12-09T20:36:00Z</dcterms:created>
  <dcterms:modified xsi:type="dcterms:W3CDTF">2025-12-15T11:46:00Z</dcterms:modified>
</cp:coreProperties>
</file>